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EA" w:rsidRPr="00D6639B" w:rsidRDefault="00221481" w:rsidP="00E502EA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02EA" w:rsidRPr="00D6639B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="00E502EA" w:rsidRPr="00D6639B">
        <w:rPr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="00E502EA" w:rsidRPr="00D6639B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Руководитель  </w:t>
      </w:r>
      <w:proofErr w:type="gramStart"/>
      <w:r w:rsidRPr="00D6639B">
        <w:rPr>
          <w:sz w:val="24"/>
          <w:szCs w:val="24"/>
        </w:rPr>
        <w:t>методического</w:t>
      </w:r>
      <w:proofErr w:type="gramEnd"/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="00221481">
        <w:rPr>
          <w:sz w:val="24"/>
          <w:szCs w:val="24"/>
        </w:rPr>
        <w:t>Р</w:t>
      </w:r>
      <w:r w:rsidRPr="00D6639B">
        <w:rPr>
          <w:sz w:val="24"/>
          <w:szCs w:val="24"/>
        </w:rPr>
        <w:t>.</w:t>
      </w:r>
      <w:r w:rsidR="00221481">
        <w:rPr>
          <w:sz w:val="24"/>
          <w:szCs w:val="24"/>
        </w:rPr>
        <w:t>К</w:t>
      </w:r>
      <w:r w:rsidRPr="00D6639B">
        <w:rPr>
          <w:sz w:val="24"/>
          <w:szCs w:val="24"/>
        </w:rPr>
        <w:t>.Са</w:t>
      </w:r>
      <w:r w:rsidR="00221481">
        <w:rPr>
          <w:sz w:val="24"/>
          <w:szCs w:val="24"/>
        </w:rPr>
        <w:t>етгараев</w:t>
      </w:r>
      <w:r w:rsidRPr="00D6639B">
        <w:rPr>
          <w:sz w:val="24"/>
          <w:szCs w:val="24"/>
        </w:rPr>
        <w:t>а</w:t>
      </w:r>
      <w:proofErr w:type="spellEnd"/>
    </w:p>
    <w:p w:rsidR="00E502EA" w:rsidRPr="00D6639B" w:rsidRDefault="00221481" w:rsidP="00E502EA">
      <w:pPr>
        <w:tabs>
          <w:tab w:val="left" w:pos="7140"/>
        </w:tabs>
        <w:ind w:hanging="54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</w:t>
      </w:r>
      <w:r w:rsidR="00DC120B">
        <w:rPr>
          <w:sz w:val="24"/>
          <w:szCs w:val="24"/>
          <w:u w:val="single"/>
        </w:rPr>
        <w:t xml:space="preserve">           </w:t>
      </w:r>
      <w:proofErr w:type="spellStart"/>
      <w:r>
        <w:rPr>
          <w:sz w:val="24"/>
          <w:szCs w:val="24"/>
          <w:u w:val="single"/>
        </w:rPr>
        <w:t>Н.И.Закирова</w:t>
      </w:r>
      <w:proofErr w:type="spellEnd"/>
      <w:r w:rsidR="00E502EA" w:rsidRPr="00D6639B">
        <w:rPr>
          <w:sz w:val="24"/>
          <w:szCs w:val="24"/>
          <w:u w:val="single"/>
        </w:rPr>
        <w:t xml:space="preserve">  </w:t>
      </w:r>
      <w:r w:rsidR="00E502EA" w:rsidRPr="00D6639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           </w:t>
      </w:r>
      <w:r w:rsidR="00DC120B">
        <w:rPr>
          <w:sz w:val="24"/>
          <w:szCs w:val="24"/>
        </w:rPr>
        <w:t xml:space="preserve">             ____________</w:t>
      </w:r>
      <w:r>
        <w:rPr>
          <w:sz w:val="24"/>
          <w:szCs w:val="24"/>
        </w:rPr>
        <w:t xml:space="preserve"> </w:t>
      </w:r>
      <w:r w:rsidR="00E502EA" w:rsidRPr="00D6639B">
        <w:rPr>
          <w:sz w:val="24"/>
          <w:szCs w:val="24"/>
        </w:rPr>
        <w:t xml:space="preserve">Исмагилова Г.Т                                      </w:t>
      </w:r>
    </w:p>
    <w:p w:rsidR="00E502EA" w:rsidRPr="00D6639B" w:rsidRDefault="00E502EA" w:rsidP="00E502EA">
      <w:pPr>
        <w:tabs>
          <w:tab w:val="left" w:pos="6575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221481">
        <w:rPr>
          <w:sz w:val="24"/>
          <w:szCs w:val="24"/>
        </w:rPr>
        <w:t xml:space="preserve">                 Приказ   №   57</w:t>
      </w:r>
      <w:r w:rsidRPr="00D6639B">
        <w:rPr>
          <w:sz w:val="24"/>
          <w:szCs w:val="24"/>
        </w:rPr>
        <w:t xml:space="preserve">       </w:t>
      </w:r>
    </w:p>
    <w:p w:rsidR="00E502EA" w:rsidRPr="00D6639B" w:rsidRDefault="00221481" w:rsidP="00E502EA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«24</w:t>
      </w:r>
      <w:r w:rsidR="00E502EA" w:rsidRPr="00D6639B">
        <w:rPr>
          <w:sz w:val="24"/>
          <w:szCs w:val="24"/>
        </w:rPr>
        <w:t>»</w:t>
      </w:r>
      <w:r w:rsidR="00E502EA" w:rsidRPr="00D6639B">
        <w:rPr>
          <w:sz w:val="24"/>
          <w:szCs w:val="24"/>
          <w:u w:val="single"/>
        </w:rPr>
        <w:t xml:space="preserve"> августа  </w:t>
      </w:r>
      <w:r>
        <w:rPr>
          <w:sz w:val="24"/>
          <w:szCs w:val="24"/>
        </w:rPr>
        <w:t>2021</w:t>
      </w:r>
      <w:r w:rsidR="00E502EA" w:rsidRPr="00D6639B">
        <w:rPr>
          <w:sz w:val="24"/>
          <w:szCs w:val="24"/>
        </w:rPr>
        <w:t xml:space="preserve"> г.</w:t>
      </w:r>
      <w:proofErr w:type="gramStart"/>
      <w:r w:rsidR="00E502EA" w:rsidRPr="00D6639B">
        <w:rPr>
          <w:sz w:val="24"/>
          <w:szCs w:val="24"/>
        </w:rPr>
        <w:t xml:space="preserve">                                                                 </w:t>
      </w:r>
      <w:r w:rsidR="00A031A2">
        <w:rPr>
          <w:sz w:val="24"/>
          <w:szCs w:val="24"/>
        </w:rPr>
        <w:t xml:space="preserve">                                                 </w:t>
      </w:r>
      <w:r w:rsidR="00E502EA" w:rsidRPr="00D6639B">
        <w:rPr>
          <w:sz w:val="24"/>
          <w:szCs w:val="24"/>
        </w:rPr>
        <w:t>.</w:t>
      </w:r>
      <w:proofErr w:type="gramEnd"/>
      <w:r w:rsidR="00E502EA" w:rsidRPr="00D6639B">
        <w:rPr>
          <w:sz w:val="24"/>
          <w:szCs w:val="24"/>
        </w:rPr>
        <w:t xml:space="preserve">                                          от    </w:t>
      </w:r>
      <w:r>
        <w:rPr>
          <w:sz w:val="24"/>
          <w:szCs w:val="24"/>
          <w:u w:val="single"/>
        </w:rPr>
        <w:t>«  26</w:t>
      </w:r>
      <w:r w:rsidR="00E502EA" w:rsidRPr="00D6639B">
        <w:rPr>
          <w:sz w:val="24"/>
          <w:szCs w:val="24"/>
          <w:u w:val="single"/>
        </w:rPr>
        <w:t xml:space="preserve"> » августа    </w:t>
      </w:r>
      <w:r>
        <w:rPr>
          <w:sz w:val="24"/>
          <w:szCs w:val="24"/>
        </w:rPr>
        <w:t>2021</w:t>
      </w:r>
      <w:r w:rsidR="00E502EA" w:rsidRPr="00D6639B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E502EA">
      <w:pPr>
        <w:pStyle w:val="3"/>
        <w:jc w:val="center"/>
        <w:rPr>
          <w:rFonts w:ascii="Times New Roman" w:hAnsi="Times New Roman" w:cs="Times New Roman"/>
        </w:rPr>
      </w:pPr>
      <w:r w:rsidRPr="00D6639B">
        <w:rPr>
          <w:rFonts w:ascii="Times New Roman" w:hAnsi="Times New Roman" w:cs="Times New Roman"/>
        </w:rPr>
        <w:t>РАБОЧАЯ    ПРОГРАММА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 xml:space="preserve">Муниципальное бюджетное общеобразовательное учреждение  </w:t>
      </w:r>
    </w:p>
    <w:p w:rsidR="00E502EA" w:rsidRPr="00D6639B" w:rsidRDefault="00E502EA" w:rsidP="00E502EA">
      <w:pPr>
        <w:pStyle w:val="a6"/>
        <w:jc w:val="center"/>
      </w:pPr>
      <w:r w:rsidRPr="00D6639B">
        <w:rPr>
          <w:b/>
          <w:u w:val="single"/>
        </w:rPr>
        <w:t>«</w:t>
      </w:r>
      <w:proofErr w:type="spellStart"/>
      <w:r w:rsidRPr="00D6639B">
        <w:rPr>
          <w:b/>
          <w:u w:val="single"/>
        </w:rPr>
        <w:t>Сармановская</w:t>
      </w:r>
      <w:proofErr w:type="spellEnd"/>
      <w:r w:rsidRPr="00D6639B">
        <w:rPr>
          <w:b/>
          <w:u w:val="single"/>
        </w:rPr>
        <w:t xml:space="preserve"> средняя общеобразовательная школа» 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proofErr w:type="spellStart"/>
      <w:r w:rsidRPr="00D6639B">
        <w:rPr>
          <w:b/>
          <w:u w:val="single"/>
        </w:rPr>
        <w:t>Сармановского</w:t>
      </w:r>
      <w:proofErr w:type="spellEnd"/>
      <w:r w:rsidRPr="00D6639B">
        <w:rPr>
          <w:b/>
          <w:u w:val="single"/>
        </w:rPr>
        <w:t xml:space="preserve"> муниципального района Республики Татарстан</w:t>
      </w:r>
    </w:p>
    <w:p w:rsidR="00D6639B" w:rsidRPr="00D6639B" w:rsidRDefault="00973DA9" w:rsidP="00E502EA">
      <w:pPr>
        <w:pStyle w:val="a6"/>
        <w:spacing w:after="0"/>
        <w:jc w:val="center"/>
        <w:rPr>
          <w:b/>
        </w:rPr>
      </w:pPr>
      <w:proofErr w:type="spellStart"/>
      <w:r>
        <w:rPr>
          <w:b/>
          <w:u w:val="single"/>
        </w:rPr>
        <w:t>Салимова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Алсу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Абдулловна</w:t>
      </w:r>
      <w:proofErr w:type="spellEnd"/>
      <w:r w:rsidR="00E502EA" w:rsidRPr="00D6639B">
        <w:rPr>
          <w:b/>
          <w:u w:val="single"/>
        </w:rPr>
        <w:t xml:space="preserve">, </w:t>
      </w:r>
      <w:r>
        <w:rPr>
          <w:b/>
          <w:u w:val="single"/>
        </w:rPr>
        <w:t>первая</w:t>
      </w:r>
      <w:r w:rsidR="00E502EA" w:rsidRPr="00D6639B">
        <w:rPr>
          <w:b/>
          <w:u w:val="single"/>
        </w:rPr>
        <w:t xml:space="preserve"> квалификационная категория</w:t>
      </w:r>
    </w:p>
    <w:p w:rsidR="00E502EA" w:rsidRPr="00D6639B" w:rsidRDefault="00E502EA" w:rsidP="00E502EA">
      <w:pPr>
        <w:pStyle w:val="a6"/>
        <w:spacing w:after="0"/>
        <w:jc w:val="center"/>
        <w:rPr>
          <w:b/>
          <w:u w:val="single"/>
        </w:rPr>
      </w:pPr>
      <w:r w:rsidRPr="00D6639B">
        <w:rPr>
          <w:b/>
        </w:rPr>
        <w:t xml:space="preserve">      (</w:t>
      </w:r>
      <w:r w:rsidRPr="00D6639B">
        <w:t>ФИО учителя, категория)</w:t>
      </w:r>
    </w:p>
    <w:p w:rsidR="00E502EA" w:rsidRPr="00D6639B" w:rsidRDefault="00E502EA" w:rsidP="00E502EA">
      <w:pPr>
        <w:pStyle w:val="4"/>
        <w:jc w:val="center"/>
        <w:rPr>
          <w:rFonts w:ascii="Times New Roman" w:hAnsi="Times New Roman" w:cs="Times New Roman"/>
          <w:b w:val="0"/>
          <w:i w:val="0"/>
        </w:rPr>
      </w:pPr>
      <w:r w:rsidRPr="00D6639B">
        <w:rPr>
          <w:rFonts w:ascii="Times New Roman" w:hAnsi="Times New Roman" w:cs="Times New Roman"/>
          <w:b w:val="0"/>
          <w:i w:val="0"/>
        </w:rPr>
        <w:t>Алгебра</w:t>
      </w:r>
    </w:p>
    <w:p w:rsidR="00E502EA" w:rsidRPr="00D6639B" w:rsidRDefault="000A4495" w:rsidP="00D6639B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9</w:t>
      </w:r>
      <w:r w:rsidR="00E502EA" w:rsidRPr="00D6639B">
        <w:rPr>
          <w:sz w:val="24"/>
          <w:szCs w:val="24"/>
        </w:rPr>
        <w:t xml:space="preserve"> класс</w:t>
      </w:r>
    </w:p>
    <w:p w:rsidR="00694EDC" w:rsidRPr="00D6639B" w:rsidRDefault="00694EDC" w:rsidP="00D6639B">
      <w:pPr>
        <w:jc w:val="center"/>
        <w:rPr>
          <w:sz w:val="24"/>
          <w:szCs w:val="24"/>
        </w:rPr>
      </w:pPr>
    </w:p>
    <w:p w:rsidR="00D6639B" w:rsidRPr="00D6639B" w:rsidRDefault="00D6639B" w:rsidP="00D6639B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rPr>
          <w:sz w:val="24"/>
          <w:szCs w:val="24"/>
        </w:rPr>
      </w:pP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221481">
        <w:rPr>
          <w:sz w:val="24"/>
          <w:szCs w:val="24"/>
        </w:rPr>
        <w:t xml:space="preserve">                        от «  26   » августа 2021</w:t>
      </w:r>
      <w:r w:rsidRPr="00D6639B">
        <w:rPr>
          <w:sz w:val="24"/>
          <w:szCs w:val="24"/>
        </w:rPr>
        <w:t xml:space="preserve">   г                                                                                               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221481" w:rsidP="00E502EA">
      <w:pPr>
        <w:jc w:val="center"/>
        <w:rPr>
          <w:sz w:val="24"/>
          <w:szCs w:val="24"/>
        </w:rPr>
      </w:pPr>
      <w:r>
        <w:rPr>
          <w:sz w:val="24"/>
          <w:szCs w:val="24"/>
        </w:rPr>
        <w:t>2021-2022</w:t>
      </w:r>
      <w:r w:rsidR="00E502EA" w:rsidRPr="00D6639B">
        <w:rPr>
          <w:sz w:val="24"/>
          <w:szCs w:val="24"/>
        </w:rPr>
        <w:t xml:space="preserve"> учебный год</w:t>
      </w: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694EDC" w:rsidRDefault="00694EDC" w:rsidP="00D7325C">
      <w:pPr>
        <w:jc w:val="center"/>
        <w:rPr>
          <w:b/>
          <w:sz w:val="24"/>
          <w:szCs w:val="24"/>
        </w:rPr>
      </w:pPr>
      <w:r w:rsidRPr="00B140D1">
        <w:rPr>
          <w:b/>
          <w:sz w:val="24"/>
          <w:szCs w:val="24"/>
        </w:rPr>
        <w:lastRenderedPageBreak/>
        <w:t>ПОЯСНИТЕЛЬНАЯ ЗАПИСКА</w:t>
      </w:r>
    </w:p>
    <w:p w:rsidR="0073041A" w:rsidRDefault="0073041A" w:rsidP="00D7325C">
      <w:pPr>
        <w:jc w:val="center"/>
        <w:rPr>
          <w:b/>
          <w:sz w:val="24"/>
          <w:szCs w:val="24"/>
        </w:rPr>
      </w:pPr>
    </w:p>
    <w:p w:rsidR="0073041A" w:rsidRPr="001C63CB" w:rsidRDefault="0073041A" w:rsidP="0073041A">
      <w:pPr>
        <w:tabs>
          <w:tab w:val="left" w:pos="485"/>
        </w:tabs>
        <w:ind w:firstLine="488"/>
        <w:jc w:val="both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Рабочая  программа  по </w:t>
      </w:r>
      <w:r w:rsidR="00946E69" w:rsidRPr="001C63CB">
        <w:rPr>
          <w:sz w:val="24"/>
          <w:szCs w:val="24"/>
          <w:lang w:eastAsia="ru-RU"/>
        </w:rPr>
        <w:t>алгебре</w:t>
      </w:r>
      <w:r w:rsidRPr="001C63CB">
        <w:rPr>
          <w:sz w:val="24"/>
          <w:szCs w:val="24"/>
          <w:lang w:eastAsia="ru-RU"/>
        </w:rPr>
        <w:t xml:space="preserve"> предн</w:t>
      </w:r>
      <w:r w:rsidR="00946E69" w:rsidRPr="001C63CB">
        <w:rPr>
          <w:sz w:val="24"/>
          <w:szCs w:val="24"/>
          <w:lang w:eastAsia="ru-RU"/>
        </w:rPr>
        <w:t>азначена для обучения учащихся 9</w:t>
      </w:r>
      <w:r w:rsidRPr="001C63CB">
        <w:rPr>
          <w:sz w:val="24"/>
          <w:szCs w:val="24"/>
          <w:lang w:eastAsia="ru-RU"/>
        </w:rPr>
        <w:t xml:space="preserve"> класса общеобразовательных школ.</w:t>
      </w:r>
    </w:p>
    <w:p w:rsidR="0073041A" w:rsidRPr="001C63CB" w:rsidRDefault="0073041A" w:rsidP="0073041A">
      <w:pPr>
        <w:ind w:right="393"/>
        <w:jc w:val="both"/>
        <w:rPr>
          <w:sz w:val="24"/>
          <w:szCs w:val="24"/>
        </w:rPr>
      </w:pPr>
      <w:r w:rsidRPr="001C63CB">
        <w:rPr>
          <w:sz w:val="24"/>
          <w:szCs w:val="24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</w:t>
      </w:r>
      <w:r w:rsidR="00946E69" w:rsidRPr="001C63CB">
        <w:rPr>
          <w:sz w:val="24"/>
          <w:szCs w:val="24"/>
          <w:lang w:eastAsia="ru-RU"/>
        </w:rPr>
        <w:t>математике</w:t>
      </w:r>
      <w:r w:rsidRPr="001C63CB">
        <w:rPr>
          <w:sz w:val="24"/>
          <w:szCs w:val="24"/>
          <w:lang w:eastAsia="ru-RU"/>
        </w:rPr>
        <w:t xml:space="preserve"> для основных школ и в соответствии </w:t>
      </w:r>
      <w:r w:rsidRPr="001C63CB">
        <w:rPr>
          <w:sz w:val="24"/>
          <w:szCs w:val="24"/>
          <w:lang w:val="en-US" w:eastAsia="ru-RU"/>
        </w:rPr>
        <w:t>c</w:t>
      </w:r>
      <w:r w:rsidRPr="001C63CB">
        <w:rPr>
          <w:sz w:val="24"/>
          <w:szCs w:val="24"/>
          <w:lang w:eastAsia="ru-RU"/>
        </w:rPr>
        <w:t xml:space="preserve"> рабочей программой по </w:t>
      </w:r>
      <w:r w:rsidR="00946E69" w:rsidRPr="001C63CB">
        <w:rPr>
          <w:sz w:val="24"/>
          <w:szCs w:val="24"/>
          <w:lang w:eastAsia="ru-RU"/>
        </w:rPr>
        <w:t>алгебре</w:t>
      </w:r>
      <w:r w:rsidRPr="001C63CB">
        <w:rPr>
          <w:sz w:val="24"/>
          <w:szCs w:val="24"/>
          <w:lang w:eastAsia="ru-RU"/>
        </w:rPr>
        <w:t xml:space="preserve"> к учебникам для 5 – 9 классов (авторы программы </w:t>
      </w:r>
      <w:r w:rsidR="00946E69" w:rsidRPr="001C63CB">
        <w:rPr>
          <w:sz w:val="24"/>
          <w:szCs w:val="24"/>
          <w:lang w:eastAsia="ru-RU"/>
        </w:rPr>
        <w:t>Т</w:t>
      </w:r>
      <w:r w:rsidRPr="001C63CB">
        <w:rPr>
          <w:sz w:val="24"/>
          <w:szCs w:val="24"/>
          <w:lang w:eastAsia="ru-RU"/>
        </w:rPr>
        <w:t xml:space="preserve">. </w:t>
      </w:r>
      <w:r w:rsidR="00946E69" w:rsidRPr="001C63CB">
        <w:rPr>
          <w:sz w:val="24"/>
          <w:szCs w:val="24"/>
          <w:lang w:eastAsia="ru-RU"/>
        </w:rPr>
        <w:t>А</w:t>
      </w:r>
      <w:r w:rsidRPr="001C63CB">
        <w:rPr>
          <w:sz w:val="24"/>
          <w:szCs w:val="24"/>
          <w:lang w:eastAsia="ru-RU"/>
        </w:rPr>
        <w:t xml:space="preserve">. </w:t>
      </w:r>
      <w:proofErr w:type="spellStart"/>
      <w:r w:rsidR="00946E69" w:rsidRPr="001C63CB">
        <w:rPr>
          <w:sz w:val="24"/>
          <w:szCs w:val="24"/>
          <w:lang w:eastAsia="ru-RU"/>
        </w:rPr>
        <w:t>Бурмистрова</w:t>
      </w:r>
      <w:proofErr w:type="spellEnd"/>
      <w:r w:rsidRPr="001C63CB">
        <w:rPr>
          <w:sz w:val="24"/>
          <w:szCs w:val="24"/>
          <w:lang w:eastAsia="ru-RU"/>
        </w:rPr>
        <w:t>); на основании ООП ООО МБОУ «</w:t>
      </w:r>
      <w:proofErr w:type="spellStart"/>
      <w:r w:rsidRPr="001C63CB">
        <w:rPr>
          <w:sz w:val="24"/>
          <w:szCs w:val="24"/>
          <w:lang w:eastAsia="ru-RU"/>
        </w:rPr>
        <w:t>Сармановская</w:t>
      </w:r>
      <w:proofErr w:type="spellEnd"/>
      <w:r w:rsidRPr="001C63CB">
        <w:rPr>
          <w:sz w:val="24"/>
          <w:szCs w:val="24"/>
          <w:lang w:eastAsia="ru-RU"/>
        </w:rPr>
        <w:t xml:space="preserve"> СОШ» </w:t>
      </w:r>
      <w:proofErr w:type="spellStart"/>
      <w:r w:rsidRPr="001C63CB">
        <w:rPr>
          <w:sz w:val="24"/>
          <w:szCs w:val="24"/>
          <w:lang w:eastAsia="ru-RU"/>
        </w:rPr>
        <w:t>Сармановского</w:t>
      </w:r>
      <w:proofErr w:type="spellEnd"/>
      <w:r w:rsidRPr="001C63CB">
        <w:rPr>
          <w:sz w:val="24"/>
          <w:szCs w:val="24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1C63CB">
        <w:rPr>
          <w:sz w:val="24"/>
          <w:szCs w:val="24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1C63CB">
        <w:rPr>
          <w:sz w:val="24"/>
          <w:szCs w:val="24"/>
          <w:lang w:eastAsia="ru-RU"/>
        </w:rPr>
        <w:t>Сармановская</w:t>
      </w:r>
      <w:proofErr w:type="spellEnd"/>
      <w:r w:rsidRPr="001C63CB">
        <w:rPr>
          <w:sz w:val="24"/>
          <w:szCs w:val="24"/>
          <w:lang w:eastAsia="ru-RU"/>
        </w:rPr>
        <w:t xml:space="preserve"> СОШ» </w:t>
      </w:r>
      <w:proofErr w:type="spellStart"/>
      <w:r w:rsidRPr="001C63CB">
        <w:rPr>
          <w:sz w:val="24"/>
          <w:szCs w:val="24"/>
          <w:lang w:eastAsia="ru-RU"/>
        </w:rPr>
        <w:t>Сармановского</w:t>
      </w:r>
      <w:proofErr w:type="spellEnd"/>
      <w:r w:rsidRPr="001C63CB">
        <w:rPr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1C63CB">
        <w:rPr>
          <w:sz w:val="24"/>
          <w:szCs w:val="24"/>
          <w:lang w:eastAsia="ru-RU"/>
        </w:rPr>
        <w:t>Сармановская</w:t>
      </w:r>
      <w:proofErr w:type="spellEnd"/>
      <w:r w:rsidRPr="001C63CB">
        <w:rPr>
          <w:sz w:val="24"/>
          <w:szCs w:val="24"/>
          <w:lang w:eastAsia="ru-RU"/>
        </w:rPr>
        <w:t xml:space="preserve"> СОШ» на 2021-2022 учебный год, </w:t>
      </w:r>
      <w:r w:rsidRPr="001C63CB">
        <w:rPr>
          <w:sz w:val="24"/>
          <w:szCs w:val="24"/>
        </w:rPr>
        <w:t xml:space="preserve">который отводит на изучение предмета </w:t>
      </w:r>
      <w:r w:rsidR="00887B83" w:rsidRPr="001C63CB">
        <w:rPr>
          <w:sz w:val="24"/>
          <w:szCs w:val="24"/>
          <w:lang w:eastAsia="ru-RU"/>
        </w:rPr>
        <w:t>102 часов (из расчета 3</w:t>
      </w:r>
      <w:r w:rsidRPr="001C63CB">
        <w:rPr>
          <w:sz w:val="24"/>
          <w:szCs w:val="24"/>
          <w:lang w:eastAsia="ru-RU"/>
        </w:rPr>
        <w:t xml:space="preserve"> ч. в неделю).</w:t>
      </w:r>
      <w:proofErr w:type="gramEnd"/>
      <w:r w:rsidRPr="001C63CB">
        <w:rPr>
          <w:sz w:val="24"/>
          <w:szCs w:val="24"/>
          <w:lang w:eastAsia="ru-RU"/>
        </w:rPr>
        <w:t xml:space="preserve"> </w:t>
      </w:r>
      <w:r w:rsidRPr="001C63CB">
        <w:rPr>
          <w:sz w:val="24"/>
          <w:szCs w:val="24"/>
        </w:rPr>
        <w:t>Базовый уровень.</w:t>
      </w:r>
    </w:p>
    <w:p w:rsidR="0073041A" w:rsidRPr="001C63CB" w:rsidRDefault="0073041A" w:rsidP="0073041A">
      <w:pPr>
        <w:spacing w:after="200"/>
        <w:jc w:val="both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1C63CB">
        <w:rPr>
          <w:sz w:val="24"/>
          <w:szCs w:val="24"/>
          <w:lang w:eastAsia="ru-RU"/>
        </w:rPr>
        <w:t>согласно пункта</w:t>
      </w:r>
      <w:proofErr w:type="gramEnd"/>
      <w:r w:rsidRPr="001C63CB">
        <w:rPr>
          <w:sz w:val="24"/>
          <w:szCs w:val="24"/>
          <w:lang w:eastAsia="ru-RU"/>
        </w:rPr>
        <w:t xml:space="preserve"> 5  данного Положения.</w:t>
      </w:r>
    </w:p>
    <w:p w:rsidR="0073041A" w:rsidRPr="001C63CB" w:rsidRDefault="0073041A" w:rsidP="00D7325C">
      <w:pPr>
        <w:jc w:val="center"/>
        <w:rPr>
          <w:b/>
          <w:sz w:val="24"/>
          <w:szCs w:val="24"/>
        </w:rPr>
      </w:pPr>
    </w:p>
    <w:p w:rsidR="00A327E2" w:rsidRPr="001C63CB" w:rsidRDefault="00A327E2" w:rsidP="00D7325C">
      <w:pPr>
        <w:jc w:val="center"/>
        <w:rPr>
          <w:sz w:val="24"/>
          <w:szCs w:val="24"/>
        </w:rPr>
      </w:pPr>
    </w:p>
    <w:p w:rsidR="00694EDC" w:rsidRPr="001C63CB" w:rsidRDefault="00694EDC" w:rsidP="00694EDC">
      <w:pPr>
        <w:pStyle w:val="4"/>
        <w:spacing w:before="0"/>
        <w:rPr>
          <w:rFonts w:ascii="Times New Roman" w:hAnsi="Times New Roman" w:cs="Times New Roman"/>
          <w:bCs w:val="0"/>
          <w:i w:val="0"/>
          <w:color w:val="auto"/>
        </w:rPr>
      </w:pPr>
      <w:r w:rsidRPr="001C63CB">
        <w:rPr>
          <w:rFonts w:ascii="Times New Roman" w:hAnsi="Times New Roman" w:cs="Times New Roman"/>
          <w:bCs w:val="0"/>
          <w:i w:val="0"/>
          <w:color w:val="auto"/>
        </w:rPr>
        <w:t>Целью изучения курса алгебры в 9 классе является</w:t>
      </w:r>
    </w:p>
    <w:p w:rsidR="00694EDC" w:rsidRPr="001C63CB" w:rsidRDefault="00694EDC" w:rsidP="00694EDC">
      <w:pPr>
        <w:pStyle w:val="a6"/>
        <w:spacing w:before="0" w:after="0"/>
        <w:jc w:val="both"/>
      </w:pPr>
      <w:r w:rsidRPr="001C63CB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94EDC" w:rsidRPr="001C63CB" w:rsidRDefault="00694EDC" w:rsidP="00694EDC">
      <w:pPr>
        <w:pStyle w:val="a6"/>
        <w:spacing w:before="0" w:after="0"/>
        <w:jc w:val="both"/>
      </w:pPr>
      <w:r w:rsidRPr="001C63CB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94EDC" w:rsidRPr="001C63CB" w:rsidRDefault="00694EDC" w:rsidP="00694EDC">
      <w:pPr>
        <w:pStyle w:val="a6"/>
        <w:spacing w:before="0" w:after="0"/>
        <w:jc w:val="both"/>
      </w:pPr>
      <w:r w:rsidRPr="001C63CB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694EDC" w:rsidRPr="001C63CB" w:rsidRDefault="00694EDC" w:rsidP="00694EDC">
      <w:pPr>
        <w:pStyle w:val="a6"/>
        <w:spacing w:before="0" w:after="0"/>
        <w:jc w:val="both"/>
      </w:pPr>
      <w:r w:rsidRPr="001C63CB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694EDC" w:rsidRPr="001C63CB" w:rsidRDefault="00694EDC" w:rsidP="00694EDC">
      <w:pPr>
        <w:shd w:val="clear" w:color="auto" w:fill="FFFFFF"/>
        <w:spacing w:after="134" w:line="268" w:lineRule="atLeast"/>
        <w:rPr>
          <w:sz w:val="24"/>
          <w:szCs w:val="24"/>
        </w:rPr>
      </w:pPr>
      <w:r w:rsidRPr="001C63CB">
        <w:rPr>
          <w:b/>
          <w:bCs/>
          <w:sz w:val="24"/>
          <w:szCs w:val="24"/>
        </w:rPr>
        <w:t>Задачи</w:t>
      </w:r>
    </w:p>
    <w:p w:rsidR="00694EDC" w:rsidRPr="001C63CB" w:rsidRDefault="00694EDC" w:rsidP="00694EDC">
      <w:pPr>
        <w:widowControl/>
        <w:autoSpaceDE/>
        <w:jc w:val="both"/>
        <w:rPr>
          <w:color w:val="000000"/>
          <w:sz w:val="24"/>
          <w:szCs w:val="24"/>
        </w:rPr>
      </w:pPr>
      <w:r w:rsidRPr="001C63CB">
        <w:rPr>
          <w:sz w:val="24"/>
          <w:szCs w:val="24"/>
        </w:rPr>
        <w:t>расширить сведения о свойствах функ</w:t>
      </w:r>
      <w:r w:rsidRPr="001C63CB">
        <w:rPr>
          <w:sz w:val="24"/>
          <w:szCs w:val="24"/>
        </w:rPr>
        <w:softHyphen/>
        <w:t>ций, ознакомить учащихся со свойствами и графиком квадратич</w:t>
      </w:r>
      <w:r w:rsidRPr="001C63CB">
        <w:rPr>
          <w:sz w:val="24"/>
          <w:szCs w:val="24"/>
        </w:rPr>
        <w:softHyphen/>
        <w:t xml:space="preserve">ной функции, </w:t>
      </w:r>
      <w:r w:rsidRPr="001C63CB">
        <w:rPr>
          <w:color w:val="000000"/>
          <w:sz w:val="24"/>
          <w:szCs w:val="24"/>
        </w:rPr>
        <w:t>выработать умение строить график  квадратичной функции и применять графические представления для решения неравен</w:t>
      </w:r>
      <w:proofErr w:type="gramStart"/>
      <w:r w:rsidRPr="001C63CB">
        <w:rPr>
          <w:color w:val="000000"/>
          <w:sz w:val="24"/>
          <w:szCs w:val="24"/>
        </w:rPr>
        <w:t>ств вт</w:t>
      </w:r>
      <w:proofErr w:type="gramEnd"/>
      <w:r w:rsidRPr="001C63CB">
        <w:rPr>
          <w:color w:val="000000"/>
          <w:sz w:val="24"/>
          <w:szCs w:val="24"/>
        </w:rPr>
        <w:t>орой степени с одной переменной;</w:t>
      </w:r>
    </w:p>
    <w:p w:rsidR="00694EDC" w:rsidRPr="001C63CB" w:rsidRDefault="00694EDC" w:rsidP="00694EDC">
      <w:pPr>
        <w:widowControl/>
        <w:autoSpaceDE/>
        <w:rPr>
          <w:color w:val="000000"/>
          <w:sz w:val="24"/>
          <w:szCs w:val="24"/>
        </w:rPr>
      </w:pPr>
      <w:r w:rsidRPr="001C63CB">
        <w:rPr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694EDC" w:rsidRPr="001C63CB" w:rsidRDefault="00694EDC" w:rsidP="00694EDC">
      <w:pPr>
        <w:widowControl/>
        <w:autoSpaceDE/>
        <w:rPr>
          <w:color w:val="000000"/>
          <w:sz w:val="24"/>
          <w:szCs w:val="24"/>
        </w:rPr>
      </w:pPr>
      <w:r w:rsidRPr="001C63CB">
        <w:rPr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694EDC" w:rsidRPr="001C63CB" w:rsidRDefault="00694EDC" w:rsidP="00694EDC">
      <w:pPr>
        <w:autoSpaceDE/>
        <w:rPr>
          <w:sz w:val="24"/>
          <w:szCs w:val="24"/>
        </w:rPr>
      </w:pPr>
      <w:r w:rsidRPr="001C63CB">
        <w:rPr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1C63CB">
        <w:rPr>
          <w:sz w:val="24"/>
          <w:szCs w:val="24"/>
        </w:rPr>
        <w:softHyphen/>
        <w:t>бенностях выводов и прогнозов, носящих вероятностный ха</w:t>
      </w:r>
      <w:r w:rsidRPr="001C63CB">
        <w:rPr>
          <w:sz w:val="24"/>
          <w:szCs w:val="24"/>
        </w:rPr>
        <w:softHyphen/>
        <w:t>рактер;</w:t>
      </w:r>
    </w:p>
    <w:p w:rsidR="00694EDC" w:rsidRPr="001C63CB" w:rsidRDefault="00694EDC" w:rsidP="00694EDC">
      <w:pPr>
        <w:autoSpaceDE/>
        <w:rPr>
          <w:sz w:val="24"/>
          <w:szCs w:val="24"/>
        </w:rPr>
      </w:pPr>
      <w:r w:rsidRPr="001C63CB">
        <w:rPr>
          <w:sz w:val="24"/>
          <w:szCs w:val="24"/>
        </w:rPr>
        <w:t>формировать ИКТ компетентность через уроки с элементами ИКТ;</w:t>
      </w:r>
    </w:p>
    <w:p w:rsidR="00694EDC" w:rsidRPr="001C63CB" w:rsidRDefault="00694EDC" w:rsidP="00694EDC">
      <w:pPr>
        <w:autoSpaceDE/>
        <w:rPr>
          <w:sz w:val="24"/>
          <w:szCs w:val="24"/>
        </w:rPr>
      </w:pPr>
      <w:r w:rsidRPr="001C63CB">
        <w:rPr>
          <w:sz w:val="24"/>
          <w:szCs w:val="24"/>
        </w:rPr>
        <w:t xml:space="preserve">формировать навык работы с тестовыми заданиями; </w:t>
      </w:r>
    </w:p>
    <w:p w:rsidR="00694EDC" w:rsidRPr="001C63CB" w:rsidRDefault="00694EDC" w:rsidP="00694EDC">
      <w:pPr>
        <w:autoSpaceDE/>
        <w:rPr>
          <w:sz w:val="24"/>
          <w:szCs w:val="24"/>
        </w:rPr>
      </w:pPr>
      <w:r w:rsidRPr="001C63CB">
        <w:rPr>
          <w:sz w:val="24"/>
          <w:szCs w:val="24"/>
        </w:rPr>
        <w:t>подготовить учащихся к итоговой аттестации в новой форме.</w:t>
      </w:r>
    </w:p>
    <w:p w:rsidR="00A327E2" w:rsidRPr="001C63CB" w:rsidRDefault="00694EDC" w:rsidP="00694EDC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1C63C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5E2C3B" w:rsidRPr="001C63CB" w:rsidRDefault="005E2C3B" w:rsidP="005E2C3B">
      <w:pPr>
        <w:jc w:val="center"/>
        <w:rPr>
          <w:b/>
          <w:bCs/>
          <w:sz w:val="24"/>
          <w:szCs w:val="24"/>
        </w:rPr>
      </w:pPr>
      <w:r w:rsidRPr="001C63CB">
        <w:rPr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5E2C3B" w:rsidRPr="001C63CB" w:rsidRDefault="005E2C3B" w:rsidP="005E2C3B">
      <w:pPr>
        <w:jc w:val="both"/>
        <w:rPr>
          <w:sz w:val="24"/>
          <w:szCs w:val="24"/>
        </w:rPr>
      </w:pPr>
      <w:r w:rsidRPr="001C63CB">
        <w:rPr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5E2C3B" w:rsidRPr="001C63CB" w:rsidRDefault="005E2C3B" w:rsidP="005E2C3B">
      <w:pPr>
        <w:autoSpaceDN w:val="0"/>
        <w:adjustRightInd w:val="0"/>
        <w:rPr>
          <w:rFonts w:eastAsiaTheme="minorHAnsi"/>
          <w:b/>
          <w:bCs/>
          <w:i/>
          <w:iCs/>
          <w:sz w:val="24"/>
          <w:szCs w:val="24"/>
        </w:rPr>
      </w:pPr>
      <w:r w:rsidRPr="001C63CB">
        <w:rPr>
          <w:rFonts w:eastAsiaTheme="minorHAnsi"/>
          <w:b/>
          <w:bCs/>
          <w:i/>
          <w:iCs/>
          <w:sz w:val="24"/>
          <w:szCs w:val="24"/>
        </w:rPr>
        <w:t>1. В направлении личностного развития: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 xml:space="preserve">• 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C63CB">
        <w:rPr>
          <w:rFonts w:eastAsia="Newton-Regular"/>
          <w:sz w:val="24"/>
          <w:szCs w:val="24"/>
        </w:rPr>
        <w:t>контрпримеры</w:t>
      </w:r>
      <w:proofErr w:type="spellEnd"/>
      <w:r w:rsidRPr="001C63CB">
        <w:rPr>
          <w:rFonts w:eastAsia="Newton-Regular"/>
          <w:sz w:val="24"/>
          <w:szCs w:val="24"/>
        </w:rPr>
        <w:t>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критичность мышления, умение распознавать логически некорректные высказывания, отличать гипотезу от факта;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 xml:space="preserve">• </w:t>
      </w:r>
      <w:proofErr w:type="spellStart"/>
      <w:r w:rsidRPr="001C63CB">
        <w:rPr>
          <w:rFonts w:eastAsia="Newton-Regular"/>
          <w:sz w:val="24"/>
          <w:szCs w:val="24"/>
        </w:rPr>
        <w:t>креативность</w:t>
      </w:r>
      <w:proofErr w:type="spellEnd"/>
      <w:r w:rsidRPr="001C63CB">
        <w:rPr>
          <w:rFonts w:eastAsia="Newton-Regular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контролировать процесс и результат учебной математической деятельности;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способность к эмоциональному восприятию математических объектов, задач, решений, рассуждений.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rPr>
          <w:rFonts w:eastAsia="Newton-Regular"/>
          <w:b/>
          <w:sz w:val="24"/>
          <w:szCs w:val="24"/>
        </w:rPr>
      </w:pPr>
      <w:r w:rsidRPr="001C63CB">
        <w:rPr>
          <w:rFonts w:eastAsia="Newton-Regular"/>
          <w:b/>
          <w:sz w:val="24"/>
          <w:szCs w:val="24"/>
        </w:rPr>
        <w:t xml:space="preserve">2. В </w:t>
      </w:r>
      <w:proofErr w:type="spellStart"/>
      <w:r w:rsidRPr="001C63CB">
        <w:rPr>
          <w:rFonts w:eastAsia="Newton-Regular"/>
          <w:b/>
          <w:sz w:val="24"/>
          <w:szCs w:val="24"/>
        </w:rPr>
        <w:t>метапредметном</w:t>
      </w:r>
      <w:proofErr w:type="spellEnd"/>
      <w:r w:rsidRPr="001C63CB">
        <w:rPr>
          <w:rFonts w:eastAsia="Newton-Regular"/>
          <w:b/>
          <w:sz w:val="24"/>
          <w:szCs w:val="24"/>
        </w:rPr>
        <w:t xml:space="preserve"> направлении: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видеть математическую задачу в контексте проблемной ситуации в других дисциплинах,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в окружающей жизни;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 избыточной, точной и вероятностной информации;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выдвигать гипотезы при решении учебных задач и понимать необходимость их проверки;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применять индуктивные и дедуктивные способы рассуждений, видеть различные стратегии решения задач;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понимание сущности алгоритмических предписаний и умение действовать в соответствии с предложенным алгоритмом;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самостоятельно ставить цели, выбирать и создавать алгоритмы для решения учебных математических проблем;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 и процессов.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b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rPr>
          <w:rFonts w:eastAsia="Newton-Regular"/>
          <w:b/>
          <w:sz w:val="24"/>
          <w:szCs w:val="24"/>
        </w:rPr>
      </w:pPr>
      <w:r w:rsidRPr="001C63CB">
        <w:rPr>
          <w:rFonts w:eastAsia="Newton-Regular"/>
          <w:b/>
          <w:sz w:val="24"/>
          <w:szCs w:val="24"/>
        </w:rPr>
        <w:t>3. В предметном направлении: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1C63CB">
        <w:rPr>
          <w:rFonts w:eastAsia="Newton-Regular"/>
          <w:sz w:val="24"/>
          <w:szCs w:val="24"/>
        </w:rPr>
        <w:t>сформированность</w:t>
      </w:r>
      <w:proofErr w:type="spellEnd"/>
      <w:r w:rsidRPr="001C63CB">
        <w:rPr>
          <w:rFonts w:eastAsia="Newton-Regular"/>
          <w:sz w:val="24"/>
          <w:szCs w:val="24"/>
        </w:rPr>
        <w:t xml:space="preserve"> следующих умений.</w:t>
      </w:r>
    </w:p>
    <w:p w:rsidR="005E2C3B" w:rsidRPr="001C63CB" w:rsidRDefault="005E2C3B" w:rsidP="005E2C3B">
      <w:pPr>
        <w:autoSpaceDN w:val="0"/>
        <w:adjustRightInd w:val="0"/>
        <w:outlineLvl w:val="0"/>
        <w:rPr>
          <w:rFonts w:eastAsia="Newton-Regular"/>
          <w:b/>
          <w:sz w:val="24"/>
          <w:szCs w:val="24"/>
        </w:rPr>
      </w:pPr>
      <w:r w:rsidRPr="001C63CB">
        <w:rPr>
          <w:rFonts w:eastAsia="Newton-Regular"/>
          <w:b/>
          <w:sz w:val="24"/>
          <w:szCs w:val="24"/>
        </w:rPr>
        <w:t>Предметная область «Арифметика»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proofErr w:type="gramStart"/>
      <w:r w:rsidRPr="001C63CB">
        <w:rPr>
          <w:rFonts w:eastAsia="Newton-Regular"/>
          <w:sz w:val="24"/>
          <w:szCs w:val="24"/>
        </w:rPr>
        <w:t>• 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  <w:proofErr w:type="gramEnd"/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выполнять арифметические действия с рациональными числами, сравнивать рациональные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и действительные числа, находить в несложных случаях значения степеней с целыми показателями, находить значения числовых выражений;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округлять целые числа и десятичные дроби, находить приближения чисел с недостатком и избытком, выполнять оценку числовых выражений;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пользоваться основными единицами длины, массы, времени, скорости, площади, объема,</w:t>
      </w:r>
      <w:r w:rsidRPr="001C63CB">
        <w:rPr>
          <w:sz w:val="24"/>
          <w:szCs w:val="24"/>
        </w:rPr>
        <w:t xml:space="preserve"> </w:t>
      </w:r>
      <w:r w:rsidRPr="001C63CB">
        <w:rPr>
          <w:rFonts w:eastAsia="Newton-Regular"/>
          <w:sz w:val="24"/>
          <w:szCs w:val="24"/>
        </w:rPr>
        <w:t xml:space="preserve">выражать более крупные единицы </w:t>
      </w:r>
      <w:proofErr w:type="gramStart"/>
      <w:r w:rsidRPr="001C63CB">
        <w:rPr>
          <w:rFonts w:eastAsia="Newton-Regular"/>
          <w:sz w:val="24"/>
          <w:szCs w:val="24"/>
        </w:rPr>
        <w:t>через</w:t>
      </w:r>
      <w:proofErr w:type="gramEnd"/>
      <w:r w:rsidRPr="001C63CB">
        <w:rPr>
          <w:rFonts w:eastAsia="Newton-Regular"/>
          <w:sz w:val="24"/>
          <w:szCs w:val="24"/>
        </w:rPr>
        <w:t xml:space="preserve"> более  мелкие и наоборот;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решать текстовые задачи, включая задачи, связанные с отношением и пропорциональностью величин, с дробями и процентами.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rPr>
          <w:rFonts w:eastAsia="Newton-Regular"/>
          <w:b/>
          <w:i/>
          <w:sz w:val="24"/>
          <w:szCs w:val="24"/>
        </w:rPr>
      </w:pPr>
      <w:r w:rsidRPr="001C63CB">
        <w:rPr>
          <w:rFonts w:eastAsia="Newton-Regular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C63CB">
        <w:rPr>
          <w:rFonts w:eastAsia="Newton-Regular"/>
          <w:b/>
          <w:i/>
          <w:sz w:val="24"/>
          <w:szCs w:val="24"/>
        </w:rPr>
        <w:t>для</w:t>
      </w:r>
      <w:proofErr w:type="gramEnd"/>
      <w:r w:rsidRPr="001C63CB">
        <w:rPr>
          <w:rFonts w:eastAsia="Newton-Regular"/>
          <w:b/>
          <w:i/>
          <w:sz w:val="24"/>
          <w:szCs w:val="24"/>
        </w:rPr>
        <w:t>: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lastRenderedPageBreak/>
        <w:t xml:space="preserve">• решения несложных практических расчетных задач, в том числе </w:t>
      </w:r>
      <w:proofErr w:type="spellStart"/>
      <w:r w:rsidRPr="001C63CB">
        <w:rPr>
          <w:rFonts w:eastAsia="Newton-Regular"/>
          <w:sz w:val="24"/>
          <w:szCs w:val="24"/>
        </w:rPr>
        <w:t>c</w:t>
      </w:r>
      <w:proofErr w:type="spellEnd"/>
      <w:r w:rsidRPr="001C63CB">
        <w:rPr>
          <w:rFonts w:eastAsia="Newton-Regular"/>
          <w:sz w:val="24"/>
          <w:szCs w:val="24"/>
        </w:rPr>
        <w:t xml:space="preserve"> использованием (при необходимости) справочных материалов, калькулятора, компьютера;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outlineLvl w:val="0"/>
        <w:rPr>
          <w:rFonts w:eastAsia="Newton-Regular"/>
          <w:b/>
          <w:sz w:val="24"/>
          <w:szCs w:val="24"/>
        </w:rPr>
      </w:pPr>
      <w:r w:rsidRPr="001C63CB">
        <w:rPr>
          <w:rFonts w:eastAsia="Newton-Regular"/>
          <w:b/>
          <w:sz w:val="24"/>
          <w:szCs w:val="24"/>
        </w:rPr>
        <w:t>Предметная область «Алгебра»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другое, выражать в формулах одну переменную через остальные;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выполнять: основные действия со степенями 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решать линейные уравнения, системы двух линейных уравнений с двумя переменными;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решать текстовые задачи алгебраическим методом, интерпретировать полученный результат,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проводить отбор решений исходя из формулировки задачи;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 xml:space="preserve">• изображать числа точками </w:t>
      </w:r>
      <w:proofErr w:type="gramStart"/>
      <w:r w:rsidRPr="001C63CB">
        <w:rPr>
          <w:rFonts w:eastAsia="Newton-Regular"/>
          <w:sz w:val="24"/>
          <w:szCs w:val="24"/>
        </w:rPr>
        <w:t>на</w:t>
      </w:r>
      <w:proofErr w:type="gramEnd"/>
      <w:r w:rsidRPr="001C63CB">
        <w:rPr>
          <w:rFonts w:eastAsia="Newton-Regular"/>
          <w:sz w:val="24"/>
          <w:szCs w:val="24"/>
        </w:rPr>
        <w:t xml:space="preserve"> координатной прямой;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определять координаты точки плоскости, строить точки с заданными координатами.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rPr>
          <w:rFonts w:eastAsia="Newton-Regular"/>
          <w:b/>
          <w:i/>
          <w:sz w:val="24"/>
          <w:szCs w:val="24"/>
        </w:rPr>
      </w:pPr>
      <w:r w:rsidRPr="001C63CB">
        <w:rPr>
          <w:rFonts w:eastAsia="Newton-Regular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C63CB">
        <w:rPr>
          <w:rFonts w:eastAsia="Newton-Regular"/>
          <w:b/>
          <w:i/>
          <w:sz w:val="24"/>
          <w:szCs w:val="24"/>
        </w:rPr>
        <w:t>для</w:t>
      </w:r>
      <w:proofErr w:type="gramEnd"/>
      <w:r w:rsidRPr="001C63CB">
        <w:rPr>
          <w:rFonts w:eastAsia="Newton-Regular"/>
          <w:b/>
          <w:i/>
          <w:sz w:val="24"/>
          <w:szCs w:val="24"/>
        </w:rPr>
        <w:t>: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моделирования практических ситуаций и исследования построенных моделей с использованием аппарата алгебры;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outlineLvl w:val="0"/>
        <w:rPr>
          <w:rFonts w:eastAsia="Newton-Regular"/>
          <w:b/>
          <w:sz w:val="24"/>
          <w:szCs w:val="24"/>
        </w:rPr>
      </w:pPr>
      <w:r w:rsidRPr="001C63CB">
        <w:rPr>
          <w:rFonts w:eastAsia="Newton-Regular"/>
          <w:b/>
          <w:sz w:val="24"/>
          <w:szCs w:val="24"/>
        </w:rPr>
        <w:t>Предметная область «Элементы логики, комбинаторики, статистики и теории вероятностей»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 xml:space="preserve">• 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1C63CB">
        <w:rPr>
          <w:rFonts w:eastAsia="Newton-Regular"/>
          <w:sz w:val="24"/>
          <w:szCs w:val="24"/>
        </w:rPr>
        <w:t>контрпримеры</w:t>
      </w:r>
      <w:proofErr w:type="spellEnd"/>
      <w:r w:rsidRPr="001C63CB">
        <w:rPr>
          <w:rFonts w:eastAsia="Newton-Regular"/>
          <w:sz w:val="24"/>
          <w:szCs w:val="24"/>
        </w:rPr>
        <w:t xml:space="preserve"> для опровержения утверждений;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вычислять средние значения результатов измерений;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находить частоту события, используя собственные наблюдения и готовые статистические данные;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находить вероятности случайных событий в простейших случаях.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</w:p>
    <w:p w:rsidR="005E2C3B" w:rsidRPr="001C63CB" w:rsidRDefault="005E2C3B" w:rsidP="005E2C3B">
      <w:pPr>
        <w:autoSpaceDN w:val="0"/>
        <w:adjustRightInd w:val="0"/>
        <w:rPr>
          <w:rFonts w:eastAsia="Newton-Regular"/>
          <w:b/>
          <w:i/>
          <w:sz w:val="24"/>
          <w:szCs w:val="24"/>
        </w:rPr>
      </w:pPr>
      <w:r w:rsidRPr="001C63CB">
        <w:rPr>
          <w:rFonts w:eastAsia="Newton-Regular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C63CB">
        <w:rPr>
          <w:rFonts w:eastAsia="Newton-Regular"/>
          <w:b/>
          <w:i/>
          <w:sz w:val="24"/>
          <w:szCs w:val="24"/>
        </w:rPr>
        <w:t>для</w:t>
      </w:r>
      <w:proofErr w:type="gramEnd"/>
      <w:r w:rsidRPr="001C63CB">
        <w:rPr>
          <w:rFonts w:eastAsia="Newton-Regular"/>
          <w:b/>
          <w:i/>
          <w:sz w:val="24"/>
          <w:szCs w:val="24"/>
        </w:rPr>
        <w:t>: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выстраивания аргументации при доказательстве и в диалоге;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распознавания логически некорректных рассуждений;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записи математических утверждений, доказательств;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анализа реальных числовых данных, представленных в виде диаграмм, графиков, таблиц;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решения учебных и практических задач, требующих систематического перебора вариантов;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lastRenderedPageBreak/>
        <w:t>• 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5E2C3B" w:rsidRPr="001C63CB" w:rsidRDefault="005E2C3B" w:rsidP="005E2C3B">
      <w:pPr>
        <w:autoSpaceDN w:val="0"/>
        <w:adjustRightInd w:val="0"/>
        <w:rPr>
          <w:rFonts w:eastAsia="Newton-Regular"/>
          <w:sz w:val="24"/>
          <w:szCs w:val="24"/>
        </w:rPr>
      </w:pPr>
      <w:r w:rsidRPr="001C63CB">
        <w:rPr>
          <w:rFonts w:eastAsia="Newton-Regular"/>
          <w:sz w:val="24"/>
          <w:szCs w:val="24"/>
        </w:rPr>
        <w:t>• понимания статистических утверждений.</w:t>
      </w:r>
    </w:p>
    <w:p w:rsidR="005E2C3B" w:rsidRPr="001C63CB" w:rsidRDefault="005E2C3B" w:rsidP="005E2C3B">
      <w:pPr>
        <w:pStyle w:val="aa"/>
        <w:rPr>
          <w:sz w:val="24"/>
          <w:szCs w:val="24"/>
        </w:rPr>
      </w:pPr>
    </w:p>
    <w:p w:rsidR="005E2C3B" w:rsidRPr="001C63CB" w:rsidRDefault="005E2C3B" w:rsidP="005E2C3B">
      <w:pPr>
        <w:ind w:left="360"/>
        <w:rPr>
          <w:b/>
          <w:sz w:val="24"/>
          <w:szCs w:val="24"/>
        </w:rPr>
      </w:pPr>
      <w:r w:rsidRPr="001C63CB">
        <w:rPr>
          <w:sz w:val="24"/>
          <w:szCs w:val="24"/>
        </w:rPr>
        <w:t xml:space="preserve">В результате изучения алгебры  </w:t>
      </w:r>
      <w:proofErr w:type="gramStart"/>
      <w:r w:rsidRPr="001C63CB">
        <w:rPr>
          <w:sz w:val="24"/>
          <w:szCs w:val="24"/>
        </w:rPr>
        <w:t>обучающийся</w:t>
      </w:r>
      <w:proofErr w:type="gramEnd"/>
      <w:r w:rsidRPr="001C63CB">
        <w:rPr>
          <w:sz w:val="24"/>
          <w:szCs w:val="24"/>
        </w:rPr>
        <w:t xml:space="preserve"> </w:t>
      </w:r>
      <w:r w:rsidRPr="001C63CB">
        <w:rPr>
          <w:b/>
          <w:sz w:val="24"/>
          <w:szCs w:val="24"/>
        </w:rPr>
        <w:t>научится:</w:t>
      </w:r>
    </w:p>
    <w:p w:rsidR="005E2C3B" w:rsidRPr="001C63CB" w:rsidRDefault="005E2C3B" w:rsidP="005E2C3B">
      <w:pPr>
        <w:pStyle w:val="aa"/>
        <w:widowControl/>
        <w:numPr>
          <w:ilvl w:val="0"/>
          <w:numId w:val="27"/>
        </w:numPr>
        <w:suppressAutoHyphens w:val="0"/>
        <w:autoSpaceDE/>
        <w:rPr>
          <w:sz w:val="24"/>
          <w:szCs w:val="24"/>
        </w:rPr>
      </w:pPr>
      <w:r w:rsidRPr="001C63CB">
        <w:rPr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5E2C3B" w:rsidRPr="001C63CB" w:rsidRDefault="005E2C3B" w:rsidP="005E2C3B">
      <w:pPr>
        <w:pStyle w:val="aa"/>
        <w:widowControl/>
        <w:numPr>
          <w:ilvl w:val="0"/>
          <w:numId w:val="27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5E2C3B" w:rsidRPr="001C63CB" w:rsidRDefault="005E2C3B" w:rsidP="005E2C3B">
      <w:pPr>
        <w:pStyle w:val="aa"/>
        <w:widowControl/>
        <w:numPr>
          <w:ilvl w:val="0"/>
          <w:numId w:val="27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5E2C3B" w:rsidRPr="001C63CB" w:rsidRDefault="005E2C3B" w:rsidP="005E2C3B">
      <w:pPr>
        <w:pStyle w:val="aa"/>
        <w:widowControl/>
        <w:numPr>
          <w:ilvl w:val="0"/>
          <w:numId w:val="27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5E2C3B" w:rsidRPr="001C63CB" w:rsidRDefault="005E2C3B" w:rsidP="005E2C3B">
      <w:pPr>
        <w:pStyle w:val="aa"/>
        <w:widowControl/>
        <w:numPr>
          <w:ilvl w:val="0"/>
          <w:numId w:val="27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5E2C3B" w:rsidRPr="001C63CB" w:rsidRDefault="005E2C3B" w:rsidP="005E2C3B">
      <w:pPr>
        <w:pStyle w:val="aa"/>
        <w:widowControl/>
        <w:numPr>
          <w:ilvl w:val="0"/>
          <w:numId w:val="27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5E2C3B" w:rsidRPr="001C63CB" w:rsidRDefault="005E2C3B" w:rsidP="005E2C3B">
      <w:pPr>
        <w:pStyle w:val="aa"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5E2C3B" w:rsidRPr="001C63CB" w:rsidRDefault="005E2C3B" w:rsidP="005E2C3B">
      <w:pPr>
        <w:pStyle w:val="aa"/>
        <w:widowControl/>
        <w:numPr>
          <w:ilvl w:val="0"/>
          <w:numId w:val="28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 xml:space="preserve">изображать числа точками </w:t>
      </w:r>
      <w:proofErr w:type="gramStart"/>
      <w:r w:rsidRPr="001C63CB">
        <w:rPr>
          <w:bCs/>
          <w:sz w:val="24"/>
          <w:szCs w:val="24"/>
        </w:rPr>
        <w:t>на</w:t>
      </w:r>
      <w:proofErr w:type="gramEnd"/>
      <w:r w:rsidRPr="001C63CB">
        <w:rPr>
          <w:bCs/>
          <w:sz w:val="24"/>
          <w:szCs w:val="24"/>
        </w:rPr>
        <w:t xml:space="preserve"> координатной прямой;</w:t>
      </w:r>
    </w:p>
    <w:p w:rsidR="005E2C3B" w:rsidRPr="001C63CB" w:rsidRDefault="005E2C3B" w:rsidP="005E2C3B">
      <w:pPr>
        <w:pStyle w:val="aa"/>
        <w:widowControl/>
        <w:numPr>
          <w:ilvl w:val="0"/>
          <w:numId w:val="28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5E2C3B" w:rsidRPr="001C63CB" w:rsidRDefault="005E2C3B" w:rsidP="005E2C3B">
      <w:pPr>
        <w:pStyle w:val="aa"/>
        <w:widowControl/>
        <w:numPr>
          <w:ilvl w:val="0"/>
          <w:numId w:val="28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5E2C3B" w:rsidRPr="001C63CB" w:rsidRDefault="005E2C3B" w:rsidP="005E2C3B">
      <w:pPr>
        <w:pStyle w:val="aa"/>
        <w:widowControl/>
        <w:numPr>
          <w:ilvl w:val="0"/>
          <w:numId w:val="28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5E2C3B" w:rsidRPr="001C63CB" w:rsidRDefault="005E2C3B" w:rsidP="005E2C3B">
      <w:pPr>
        <w:pStyle w:val="aa"/>
        <w:widowControl/>
        <w:numPr>
          <w:ilvl w:val="0"/>
          <w:numId w:val="28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5E2C3B" w:rsidRPr="001C63CB" w:rsidRDefault="005E2C3B" w:rsidP="005E2C3B">
      <w:pPr>
        <w:pStyle w:val="aa"/>
        <w:rPr>
          <w:sz w:val="24"/>
          <w:szCs w:val="24"/>
        </w:rPr>
      </w:pPr>
      <w:r w:rsidRPr="001C63CB">
        <w:rPr>
          <w:sz w:val="24"/>
          <w:szCs w:val="24"/>
        </w:rPr>
        <w:t>описывать свойства изученных функций, строить их графики;</w:t>
      </w:r>
    </w:p>
    <w:p w:rsidR="005E2C3B" w:rsidRPr="001C63CB" w:rsidRDefault="005E2C3B" w:rsidP="005E2C3B">
      <w:pPr>
        <w:pStyle w:val="aa"/>
        <w:widowControl/>
        <w:numPr>
          <w:ilvl w:val="0"/>
          <w:numId w:val="29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5E2C3B" w:rsidRPr="001C63CB" w:rsidRDefault="005E2C3B" w:rsidP="005E2C3B">
      <w:pPr>
        <w:pStyle w:val="aa"/>
        <w:widowControl/>
        <w:numPr>
          <w:ilvl w:val="0"/>
          <w:numId w:val="29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5E2C3B" w:rsidRPr="001C63CB" w:rsidRDefault="005E2C3B" w:rsidP="005E2C3B">
      <w:pPr>
        <w:pStyle w:val="aa"/>
        <w:widowControl/>
        <w:numPr>
          <w:ilvl w:val="0"/>
          <w:numId w:val="29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вычислять средние значения результатов измерений;</w:t>
      </w:r>
    </w:p>
    <w:p w:rsidR="005E2C3B" w:rsidRPr="001C63CB" w:rsidRDefault="005E2C3B" w:rsidP="005E2C3B">
      <w:pPr>
        <w:pStyle w:val="aa"/>
        <w:widowControl/>
        <w:numPr>
          <w:ilvl w:val="0"/>
          <w:numId w:val="29"/>
        </w:numPr>
        <w:suppressAutoHyphens w:val="0"/>
        <w:autoSpaceDE/>
        <w:rPr>
          <w:bCs/>
          <w:sz w:val="24"/>
          <w:szCs w:val="24"/>
        </w:rPr>
      </w:pPr>
      <w:r w:rsidRPr="001C63CB">
        <w:rPr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5E2C3B" w:rsidRPr="001C63CB" w:rsidRDefault="005E2C3B" w:rsidP="005E2C3B">
      <w:pPr>
        <w:ind w:left="360"/>
        <w:rPr>
          <w:b/>
          <w:sz w:val="24"/>
          <w:szCs w:val="24"/>
        </w:rPr>
      </w:pPr>
      <w:r w:rsidRPr="001C63CB">
        <w:rPr>
          <w:bCs/>
          <w:sz w:val="24"/>
          <w:szCs w:val="24"/>
        </w:rPr>
        <w:t>находить вероятности случайных событий в простейших случаях.</w:t>
      </w:r>
    </w:p>
    <w:p w:rsidR="005E2C3B" w:rsidRPr="001C63CB" w:rsidRDefault="005E2C3B" w:rsidP="005E2C3B">
      <w:pPr>
        <w:autoSpaceDN w:val="0"/>
        <w:adjustRightInd w:val="0"/>
        <w:ind w:firstLine="567"/>
        <w:jc w:val="both"/>
        <w:rPr>
          <w:b/>
          <w:i/>
          <w:iCs/>
          <w:sz w:val="24"/>
          <w:szCs w:val="24"/>
          <w:lang w:eastAsia="ru-RU"/>
        </w:rPr>
      </w:pPr>
      <w:proofErr w:type="gramStart"/>
      <w:r w:rsidRPr="001C63CB">
        <w:rPr>
          <w:iCs/>
          <w:sz w:val="24"/>
          <w:szCs w:val="24"/>
          <w:lang w:eastAsia="ru-RU"/>
        </w:rPr>
        <w:t>Обучающийся</w:t>
      </w:r>
      <w:proofErr w:type="gramEnd"/>
      <w:r w:rsidRPr="001C63CB">
        <w:rPr>
          <w:b/>
          <w:iCs/>
          <w:sz w:val="24"/>
          <w:szCs w:val="24"/>
          <w:lang w:eastAsia="ru-RU"/>
        </w:rPr>
        <w:t xml:space="preserve"> </w:t>
      </w:r>
      <w:r w:rsidRPr="001C63CB">
        <w:rPr>
          <w:b/>
          <w:i/>
          <w:iCs/>
          <w:sz w:val="24"/>
          <w:szCs w:val="24"/>
          <w:lang w:eastAsia="ru-RU"/>
        </w:rPr>
        <w:t>получит возможность:</w:t>
      </w:r>
    </w:p>
    <w:p w:rsidR="005E2C3B" w:rsidRPr="001C63CB" w:rsidRDefault="005E2C3B" w:rsidP="005E2C3B">
      <w:pPr>
        <w:pStyle w:val="aa"/>
        <w:widowControl/>
        <w:numPr>
          <w:ilvl w:val="0"/>
          <w:numId w:val="32"/>
        </w:numPr>
        <w:suppressAutoHyphens w:val="0"/>
        <w:autoSpaceDE/>
        <w:rPr>
          <w:bCs/>
          <w:i/>
          <w:spacing w:val="3"/>
          <w:sz w:val="24"/>
          <w:szCs w:val="24"/>
        </w:rPr>
      </w:pPr>
      <w:r w:rsidRPr="001C63CB">
        <w:rPr>
          <w:bCs/>
          <w:i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5E2C3B" w:rsidRPr="001C63CB" w:rsidRDefault="005E2C3B" w:rsidP="005E2C3B">
      <w:pPr>
        <w:pStyle w:val="aa"/>
        <w:widowControl/>
        <w:numPr>
          <w:ilvl w:val="0"/>
          <w:numId w:val="30"/>
        </w:numPr>
        <w:suppressAutoHyphens w:val="0"/>
        <w:autoSpaceDE/>
        <w:rPr>
          <w:i/>
          <w:spacing w:val="-1"/>
          <w:sz w:val="24"/>
          <w:szCs w:val="24"/>
        </w:rPr>
      </w:pPr>
      <w:r w:rsidRPr="001C63CB">
        <w:rPr>
          <w:bCs/>
          <w:i/>
          <w:spacing w:val="3"/>
          <w:sz w:val="24"/>
          <w:szCs w:val="24"/>
        </w:rPr>
        <w:t>с</w:t>
      </w:r>
      <w:r w:rsidRPr="001C63CB">
        <w:rPr>
          <w:i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5E2C3B" w:rsidRPr="001C63CB" w:rsidRDefault="005E2C3B" w:rsidP="005E2C3B">
      <w:pPr>
        <w:pStyle w:val="aa"/>
        <w:widowControl/>
        <w:numPr>
          <w:ilvl w:val="0"/>
          <w:numId w:val="30"/>
        </w:numPr>
        <w:suppressAutoHyphens w:val="0"/>
        <w:autoSpaceDE/>
        <w:rPr>
          <w:i/>
          <w:spacing w:val="-1"/>
          <w:sz w:val="24"/>
          <w:szCs w:val="24"/>
        </w:rPr>
      </w:pPr>
      <w:r w:rsidRPr="001C63CB">
        <w:rPr>
          <w:i/>
          <w:spacing w:val="-1"/>
          <w:sz w:val="24"/>
          <w:szCs w:val="24"/>
        </w:rPr>
        <w:lastRenderedPageBreak/>
        <w:t xml:space="preserve"> аргументировать и отстаивать свою точку зрения;</w:t>
      </w:r>
    </w:p>
    <w:p w:rsidR="005E2C3B" w:rsidRPr="001C63CB" w:rsidRDefault="005E2C3B" w:rsidP="005E2C3B">
      <w:pPr>
        <w:pStyle w:val="aa"/>
        <w:widowControl/>
        <w:numPr>
          <w:ilvl w:val="0"/>
          <w:numId w:val="30"/>
        </w:numPr>
        <w:suppressAutoHyphens w:val="0"/>
        <w:autoSpaceDE/>
        <w:rPr>
          <w:i/>
          <w:spacing w:val="-1"/>
          <w:sz w:val="24"/>
          <w:szCs w:val="24"/>
        </w:rPr>
      </w:pPr>
      <w:r w:rsidRPr="001C63CB">
        <w:rPr>
          <w:i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5E2C3B" w:rsidRPr="001C63CB" w:rsidRDefault="005E2C3B" w:rsidP="005E2C3B">
      <w:pPr>
        <w:pStyle w:val="aa"/>
        <w:rPr>
          <w:i/>
          <w:spacing w:val="-1"/>
          <w:sz w:val="24"/>
          <w:szCs w:val="24"/>
        </w:rPr>
      </w:pPr>
      <w:r w:rsidRPr="001C63CB">
        <w:rPr>
          <w:i/>
          <w:spacing w:val="-1"/>
          <w:sz w:val="24"/>
          <w:szCs w:val="24"/>
        </w:rPr>
        <w:t xml:space="preserve">   объектов; </w:t>
      </w:r>
    </w:p>
    <w:p w:rsidR="005E2C3B" w:rsidRPr="001C63CB" w:rsidRDefault="005E2C3B" w:rsidP="005E2C3B">
      <w:pPr>
        <w:pStyle w:val="aa"/>
        <w:widowControl/>
        <w:numPr>
          <w:ilvl w:val="0"/>
          <w:numId w:val="31"/>
        </w:numPr>
        <w:suppressAutoHyphens w:val="0"/>
        <w:autoSpaceDE/>
        <w:rPr>
          <w:i/>
          <w:spacing w:val="-1"/>
          <w:sz w:val="24"/>
          <w:szCs w:val="24"/>
        </w:rPr>
      </w:pPr>
      <w:r w:rsidRPr="001C63CB">
        <w:rPr>
          <w:i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5E2C3B" w:rsidRPr="001C63CB" w:rsidRDefault="005E2C3B" w:rsidP="005E2C3B">
      <w:pPr>
        <w:pStyle w:val="aa"/>
        <w:rPr>
          <w:i/>
          <w:spacing w:val="-1"/>
          <w:sz w:val="24"/>
          <w:szCs w:val="24"/>
        </w:rPr>
      </w:pPr>
      <w:r w:rsidRPr="001C63CB">
        <w:rPr>
          <w:i/>
          <w:spacing w:val="-1"/>
          <w:sz w:val="24"/>
          <w:szCs w:val="24"/>
        </w:rPr>
        <w:t xml:space="preserve">   информации;</w:t>
      </w:r>
    </w:p>
    <w:p w:rsidR="005E2C3B" w:rsidRPr="001C63CB" w:rsidRDefault="005E2C3B" w:rsidP="005E2C3B">
      <w:pPr>
        <w:pStyle w:val="aa"/>
        <w:widowControl/>
        <w:numPr>
          <w:ilvl w:val="0"/>
          <w:numId w:val="31"/>
        </w:numPr>
        <w:suppressAutoHyphens w:val="0"/>
        <w:autoSpaceDE/>
        <w:rPr>
          <w:i/>
          <w:spacing w:val="-1"/>
          <w:sz w:val="24"/>
          <w:szCs w:val="24"/>
        </w:rPr>
      </w:pPr>
      <w:proofErr w:type="gramStart"/>
      <w:r w:rsidRPr="001C63CB">
        <w:rPr>
          <w:i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  <w:proofErr w:type="gramEnd"/>
    </w:p>
    <w:p w:rsidR="005E2C3B" w:rsidRPr="001C63CB" w:rsidRDefault="005E2C3B" w:rsidP="005E2C3B">
      <w:pPr>
        <w:pStyle w:val="aa"/>
        <w:rPr>
          <w:i/>
          <w:sz w:val="24"/>
          <w:szCs w:val="24"/>
        </w:rPr>
      </w:pPr>
      <w:r w:rsidRPr="001C63CB">
        <w:rPr>
          <w:i/>
          <w:spacing w:val="-1"/>
          <w:sz w:val="24"/>
          <w:szCs w:val="24"/>
        </w:rPr>
        <w:t xml:space="preserve">   проблем.</w:t>
      </w:r>
    </w:p>
    <w:p w:rsidR="005E2C3B" w:rsidRPr="001C63CB" w:rsidRDefault="005E2C3B" w:rsidP="005E2C3B">
      <w:pPr>
        <w:pStyle w:val="aa"/>
        <w:widowControl/>
        <w:numPr>
          <w:ilvl w:val="0"/>
          <w:numId w:val="26"/>
        </w:numPr>
        <w:suppressAutoHyphens w:val="0"/>
        <w:autoSpaceDE/>
        <w:rPr>
          <w:i/>
          <w:sz w:val="24"/>
          <w:szCs w:val="24"/>
        </w:rPr>
      </w:pPr>
      <w:r w:rsidRPr="001C63CB">
        <w:rPr>
          <w:i/>
          <w:sz w:val="24"/>
          <w:szCs w:val="24"/>
        </w:rPr>
        <w:t>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5E2C3B" w:rsidRPr="001C63CB" w:rsidRDefault="005E2C3B" w:rsidP="005E2C3B">
      <w:pPr>
        <w:pStyle w:val="aa"/>
        <w:widowControl/>
        <w:numPr>
          <w:ilvl w:val="0"/>
          <w:numId w:val="26"/>
        </w:numPr>
        <w:suppressAutoHyphens w:val="0"/>
        <w:autoSpaceDE/>
        <w:rPr>
          <w:i/>
          <w:sz w:val="24"/>
          <w:szCs w:val="24"/>
        </w:rPr>
      </w:pPr>
      <w:r w:rsidRPr="001C63CB">
        <w:rPr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5E2C3B" w:rsidRPr="001C63CB" w:rsidRDefault="005E2C3B" w:rsidP="005E2C3B">
      <w:pPr>
        <w:pStyle w:val="aa"/>
        <w:widowControl/>
        <w:numPr>
          <w:ilvl w:val="0"/>
          <w:numId w:val="26"/>
        </w:numPr>
        <w:suppressAutoHyphens w:val="0"/>
        <w:autoSpaceDE/>
        <w:rPr>
          <w:i/>
          <w:sz w:val="24"/>
          <w:szCs w:val="24"/>
        </w:rPr>
      </w:pPr>
      <w:r w:rsidRPr="001C63CB">
        <w:rPr>
          <w:i/>
          <w:sz w:val="24"/>
          <w:szCs w:val="24"/>
        </w:rPr>
        <w:t xml:space="preserve"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 </w:t>
      </w:r>
    </w:p>
    <w:p w:rsidR="005E2C3B" w:rsidRPr="001C63CB" w:rsidRDefault="005E2C3B" w:rsidP="005E2C3B">
      <w:pPr>
        <w:rPr>
          <w:rFonts w:eastAsia="Newton-Regular"/>
          <w:sz w:val="24"/>
          <w:szCs w:val="24"/>
        </w:rPr>
      </w:pPr>
    </w:p>
    <w:p w:rsidR="005E2C3B" w:rsidRPr="001C63CB" w:rsidRDefault="005E2C3B" w:rsidP="00D7325C">
      <w:pPr>
        <w:jc w:val="center"/>
        <w:rPr>
          <w:sz w:val="24"/>
          <w:szCs w:val="24"/>
        </w:rPr>
      </w:pPr>
    </w:p>
    <w:p w:rsidR="009F1E2B" w:rsidRDefault="0000030A" w:rsidP="0000030A">
      <w:pPr>
        <w:jc w:val="both"/>
        <w:rPr>
          <w:sz w:val="24"/>
          <w:szCs w:val="24"/>
        </w:rPr>
      </w:pPr>
      <w:r w:rsidRPr="001C63CB">
        <w:rPr>
          <w:sz w:val="24"/>
          <w:szCs w:val="24"/>
        </w:rPr>
        <w:t xml:space="preserve">                                                             </w:t>
      </w: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1C63CB" w:rsidRDefault="001C63CB" w:rsidP="0000030A">
      <w:pPr>
        <w:jc w:val="both"/>
        <w:rPr>
          <w:sz w:val="24"/>
          <w:szCs w:val="24"/>
        </w:rPr>
      </w:pPr>
    </w:p>
    <w:p w:rsidR="009F1E2B" w:rsidRDefault="009F1E2B" w:rsidP="0000030A">
      <w:pPr>
        <w:jc w:val="both"/>
        <w:rPr>
          <w:sz w:val="24"/>
          <w:szCs w:val="24"/>
        </w:rPr>
      </w:pPr>
    </w:p>
    <w:p w:rsidR="009F1E2B" w:rsidRDefault="009F1E2B" w:rsidP="0000030A">
      <w:pPr>
        <w:jc w:val="both"/>
        <w:rPr>
          <w:sz w:val="24"/>
          <w:szCs w:val="24"/>
        </w:rPr>
      </w:pPr>
    </w:p>
    <w:p w:rsidR="009F1E2B" w:rsidRDefault="009F1E2B" w:rsidP="0000030A">
      <w:pPr>
        <w:jc w:val="both"/>
        <w:rPr>
          <w:sz w:val="24"/>
          <w:szCs w:val="24"/>
        </w:rPr>
      </w:pPr>
    </w:p>
    <w:p w:rsidR="00AE25F9" w:rsidRPr="00A327E2" w:rsidRDefault="009F1E2B" w:rsidP="0000030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</w:t>
      </w:r>
      <w:r w:rsidR="0000030A">
        <w:rPr>
          <w:sz w:val="24"/>
          <w:szCs w:val="24"/>
        </w:rPr>
        <w:t xml:space="preserve">     </w:t>
      </w:r>
      <w:r w:rsidR="00AE25F9" w:rsidRPr="00A327E2">
        <w:rPr>
          <w:b/>
          <w:sz w:val="24"/>
          <w:szCs w:val="24"/>
        </w:rPr>
        <w:t>Содержание учебного предмета</w:t>
      </w:r>
    </w:p>
    <w:p w:rsidR="00AE25F9" w:rsidRPr="00D6639B" w:rsidRDefault="00AE25F9" w:rsidP="00AE25F9">
      <w:pPr>
        <w:spacing w:after="12"/>
        <w:jc w:val="center"/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3119"/>
        <w:gridCol w:w="8967"/>
        <w:gridCol w:w="2179"/>
      </w:tblGrid>
      <w:tr w:rsidR="00AE25F9" w:rsidRPr="00B140D1" w:rsidTr="007D1089">
        <w:trPr>
          <w:trHeight w:val="2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B140D1" w:rsidRDefault="00AE25F9" w:rsidP="00694EDC">
            <w:pPr>
              <w:jc w:val="center"/>
            </w:pPr>
            <w:r w:rsidRPr="00B140D1">
              <w:t xml:space="preserve">Название раздела </w:t>
            </w: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B140D1" w:rsidRDefault="00AE25F9" w:rsidP="00694EDC">
            <w:pPr>
              <w:jc w:val="center"/>
            </w:pPr>
            <w:r w:rsidRPr="00B140D1">
              <w:t xml:space="preserve">Краткое содержание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B140D1" w:rsidRDefault="00AE25F9" w:rsidP="00694EDC">
            <w:r w:rsidRPr="00B140D1">
              <w:t xml:space="preserve">Количество часов </w:t>
            </w:r>
          </w:p>
        </w:tc>
      </w:tr>
      <w:tr w:rsidR="00AE25F9" w:rsidRPr="001C63CB" w:rsidTr="007D1089">
        <w:trPr>
          <w:trHeight w:val="62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5E2C3B" w:rsidP="005E2C3B">
            <w:pPr>
              <w:jc w:val="both"/>
              <w:rPr>
                <w:sz w:val="24"/>
                <w:szCs w:val="24"/>
              </w:rPr>
            </w:pPr>
            <w:r w:rsidRPr="001C63CB">
              <w:rPr>
                <w:b/>
                <w:bCs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AE25F9" w:rsidP="00694EDC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230DC8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7</w:t>
            </w:r>
          </w:p>
        </w:tc>
      </w:tr>
      <w:tr w:rsidR="00AE25F9" w:rsidRPr="001C63CB" w:rsidTr="007D1089">
        <w:trPr>
          <w:trHeight w:val="34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5E2C3B" w:rsidP="007D1089">
            <w:pPr>
              <w:rPr>
                <w:sz w:val="24"/>
                <w:szCs w:val="24"/>
              </w:rPr>
            </w:pPr>
            <w:r w:rsidRPr="001C63CB">
              <w:rPr>
                <w:b/>
                <w:bCs/>
                <w:sz w:val="24"/>
                <w:szCs w:val="24"/>
              </w:rPr>
              <w:t>Квадратичная функция</w:t>
            </w: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C3B" w:rsidRPr="001C63CB" w:rsidRDefault="005E2C3B" w:rsidP="005E2C3B">
            <w:pPr>
              <w:pStyle w:val="a4"/>
              <w:ind w:left="142"/>
              <w:jc w:val="both"/>
            </w:pPr>
            <w:r w:rsidRPr="001C63CB">
      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      </w:r>
            <w:proofErr w:type="gramStart"/>
            <w:r w:rsidRPr="001C63CB">
              <w:rPr>
                <w:vertAlign w:val="superscript"/>
              </w:rPr>
              <w:t>2</w:t>
            </w:r>
            <w:proofErr w:type="gramEnd"/>
            <w:r w:rsidRPr="001C63CB">
              <w:t xml:space="preserve">+вх+с, ее свойства и график. Простейшие преобразования графиков функций. Функция </w:t>
            </w:r>
            <w:proofErr w:type="spellStart"/>
            <w:r w:rsidRPr="001C63CB">
              <w:t>у=х</w:t>
            </w:r>
            <w:proofErr w:type="gramStart"/>
            <w:r w:rsidRPr="001C63CB">
              <w:rPr>
                <w:vertAlign w:val="superscript"/>
              </w:rPr>
              <w:t>n</w:t>
            </w:r>
            <w:proofErr w:type="spellEnd"/>
            <w:proofErr w:type="gramEnd"/>
            <w:r w:rsidRPr="001C63CB">
              <w:t xml:space="preserve">. Определение корня </w:t>
            </w:r>
            <w:proofErr w:type="spellStart"/>
            <w:r w:rsidRPr="001C63CB">
              <w:t>n-й</w:t>
            </w:r>
            <w:proofErr w:type="spellEnd"/>
            <w:r w:rsidRPr="001C63CB">
              <w:t xml:space="preserve"> степени. Вычисление корней </w:t>
            </w:r>
            <w:proofErr w:type="gramStart"/>
            <w:r w:rsidRPr="001C63CB">
              <w:t>–</w:t>
            </w:r>
            <w:proofErr w:type="spellStart"/>
            <w:r w:rsidRPr="001C63CB">
              <w:t>й</w:t>
            </w:r>
            <w:proofErr w:type="spellEnd"/>
            <w:proofErr w:type="gramEnd"/>
            <w:r w:rsidRPr="001C63CB">
              <w:t xml:space="preserve"> степени.</w:t>
            </w:r>
          </w:p>
          <w:p w:rsidR="00AE25F9" w:rsidRPr="001C63CB" w:rsidRDefault="00AE25F9" w:rsidP="00694EDC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7D1089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</w:t>
            </w:r>
            <w:r w:rsidR="00230DC8" w:rsidRPr="001C63CB">
              <w:rPr>
                <w:sz w:val="24"/>
                <w:szCs w:val="24"/>
              </w:rPr>
              <w:t>1</w:t>
            </w:r>
          </w:p>
        </w:tc>
      </w:tr>
      <w:tr w:rsidR="00AE25F9" w:rsidRPr="001C63CB" w:rsidTr="007D1089">
        <w:trPr>
          <w:trHeight w:val="8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pStyle w:val="Default"/>
              <w:rPr>
                <w:b/>
                <w:bCs/>
                <w:color w:val="auto"/>
              </w:rPr>
            </w:pPr>
            <w:r w:rsidRPr="001C63CB">
              <w:rPr>
                <w:b/>
                <w:bCs/>
                <w:color w:val="auto"/>
              </w:rPr>
              <w:t xml:space="preserve">Уравнения и неравенства с одной переменной </w:t>
            </w:r>
          </w:p>
          <w:p w:rsidR="007D1089" w:rsidRPr="001C63CB" w:rsidRDefault="007D1089" w:rsidP="007D1089">
            <w:pPr>
              <w:pStyle w:val="Default"/>
              <w:ind w:left="720"/>
              <w:rPr>
                <w:color w:val="auto"/>
              </w:rPr>
            </w:pPr>
          </w:p>
          <w:p w:rsidR="00AE25F9" w:rsidRPr="001C63CB" w:rsidRDefault="00AE25F9" w:rsidP="007D1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7D1089" w:rsidP="007D1089">
            <w:pPr>
              <w:pStyle w:val="aa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Целое уравнение и его корни. Биквадратные уравнения. Дробные рациональные уравнения. Решение неравен</w:t>
            </w:r>
            <w:proofErr w:type="gramStart"/>
            <w:r w:rsidRPr="001C63CB">
              <w:rPr>
                <w:sz w:val="24"/>
                <w:szCs w:val="24"/>
              </w:rPr>
              <w:t>ств вт</w:t>
            </w:r>
            <w:proofErr w:type="gramEnd"/>
            <w:r w:rsidRPr="001C63CB">
              <w:rPr>
                <w:sz w:val="24"/>
                <w:szCs w:val="24"/>
              </w:rPr>
              <w:t>орой степени с одной переменной. Решение неравенств методом интервалов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230DC8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</w:t>
            </w:r>
          </w:p>
        </w:tc>
      </w:tr>
      <w:tr w:rsidR="00AE25F9" w:rsidRPr="001C63CB" w:rsidTr="007D1089">
        <w:trPr>
          <w:trHeight w:val="7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jc w:val="both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Уравнения и неравенства с двумя переменными и их системы</w:t>
            </w:r>
          </w:p>
          <w:p w:rsidR="00AE25F9" w:rsidRPr="001C63CB" w:rsidRDefault="00AE25F9" w:rsidP="007D1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7D1089" w:rsidP="007D1089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Уравнение с двумя переменными и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</w:t>
            </w:r>
            <w:proofErr w:type="gramStart"/>
            <w:r w:rsidRPr="001C63CB">
              <w:rPr>
                <w:sz w:val="24"/>
                <w:szCs w:val="24"/>
              </w:rPr>
              <w:t>ств с дв</w:t>
            </w:r>
            <w:proofErr w:type="gramEnd"/>
            <w:r w:rsidRPr="001C63CB">
              <w:rPr>
                <w:sz w:val="24"/>
                <w:szCs w:val="24"/>
              </w:rPr>
              <w:t>умя переменными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230DC8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</w:t>
            </w:r>
          </w:p>
        </w:tc>
      </w:tr>
      <w:tr w:rsidR="007D1089" w:rsidRPr="001C63CB" w:rsidTr="007D1089">
        <w:trPr>
          <w:trHeight w:val="118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pStyle w:val="Default"/>
              <w:rPr>
                <w:b/>
                <w:bCs/>
              </w:rPr>
            </w:pPr>
            <w:proofErr w:type="gramStart"/>
            <w:r w:rsidRPr="001C63CB">
              <w:rPr>
                <w:b/>
                <w:bCs/>
                <w:color w:val="auto"/>
              </w:rPr>
              <w:t>Арифметическая</w:t>
            </w:r>
            <w:proofErr w:type="gramEnd"/>
            <w:r w:rsidRPr="001C63CB">
              <w:rPr>
                <w:b/>
                <w:bCs/>
                <w:color w:val="auto"/>
              </w:rPr>
              <w:t xml:space="preserve"> прогрессии </w:t>
            </w: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pStyle w:val="Default"/>
              <w:rPr>
                <w:color w:val="auto"/>
              </w:rPr>
            </w:pPr>
          </w:p>
          <w:p w:rsidR="007D1089" w:rsidRPr="001C63CB" w:rsidRDefault="007D1089" w:rsidP="007D1089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Последовательности. Арифметическая прогрессия. Формулы n-го члена и суммы </w:t>
            </w:r>
            <w:proofErr w:type="spellStart"/>
            <w:r w:rsidRPr="001C63CB">
              <w:rPr>
                <w:sz w:val="24"/>
                <w:szCs w:val="24"/>
              </w:rPr>
              <w:t>n</w:t>
            </w:r>
            <w:proofErr w:type="spellEnd"/>
            <w:r w:rsidRPr="001C63CB">
              <w:rPr>
                <w:sz w:val="24"/>
                <w:szCs w:val="24"/>
              </w:rPr>
              <w:t xml:space="preserve"> первых членов арифметической прогрессии.</w:t>
            </w:r>
          </w:p>
          <w:p w:rsidR="007D1089" w:rsidRPr="001C63CB" w:rsidRDefault="007D1089" w:rsidP="00C24237">
            <w:pPr>
              <w:pStyle w:val="Default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230DC8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</w:t>
            </w:r>
          </w:p>
        </w:tc>
      </w:tr>
      <w:tr w:rsidR="00AE25F9" w:rsidRPr="001C63CB" w:rsidTr="007D1089">
        <w:trPr>
          <w:trHeight w:val="111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7D1089" w:rsidP="007D1089">
            <w:pPr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Геометрическая  прогрессия</w:t>
            </w: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Геометрическая прогрессия. Формулы n-го члена и суммы </w:t>
            </w:r>
            <w:proofErr w:type="spellStart"/>
            <w:r w:rsidRPr="001C63CB">
              <w:rPr>
                <w:sz w:val="24"/>
                <w:szCs w:val="24"/>
              </w:rPr>
              <w:t>n</w:t>
            </w:r>
            <w:proofErr w:type="spellEnd"/>
            <w:r w:rsidRPr="001C63CB">
              <w:rPr>
                <w:sz w:val="24"/>
                <w:szCs w:val="24"/>
              </w:rPr>
              <w:t xml:space="preserve"> первых членов  геометрической прогрессии.</w:t>
            </w:r>
          </w:p>
          <w:p w:rsidR="00AE25F9" w:rsidRPr="001C63CB" w:rsidRDefault="00AE25F9" w:rsidP="00BA1D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7D1089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</w:t>
            </w:r>
          </w:p>
        </w:tc>
      </w:tr>
      <w:tr w:rsidR="00AE25F9" w:rsidRPr="001C63CB" w:rsidTr="007D1089">
        <w:trPr>
          <w:trHeight w:val="91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pStyle w:val="Default"/>
              <w:rPr>
                <w:color w:val="auto"/>
              </w:rPr>
            </w:pPr>
            <w:r w:rsidRPr="001C63CB">
              <w:rPr>
                <w:b/>
                <w:bCs/>
                <w:color w:val="auto"/>
              </w:rPr>
              <w:t>Элементы комбинаторики и теории вероятностей</w:t>
            </w:r>
          </w:p>
          <w:p w:rsidR="00AE25F9" w:rsidRPr="001C63CB" w:rsidRDefault="00AE25F9" w:rsidP="007D10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      </w:r>
          </w:p>
          <w:p w:rsidR="00AE25F9" w:rsidRPr="001C63CB" w:rsidRDefault="00AE25F9" w:rsidP="00BA1D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1C63CB" w:rsidRDefault="007D1089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</w:t>
            </w:r>
            <w:r w:rsidR="00230DC8" w:rsidRPr="001C63CB">
              <w:rPr>
                <w:sz w:val="24"/>
                <w:szCs w:val="24"/>
              </w:rPr>
              <w:t>6</w:t>
            </w:r>
          </w:p>
        </w:tc>
      </w:tr>
      <w:tr w:rsidR="007D1089" w:rsidRPr="001C63CB" w:rsidTr="007D1089">
        <w:trPr>
          <w:trHeight w:val="96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C24237">
            <w:pPr>
              <w:jc w:val="both"/>
              <w:rPr>
                <w:b/>
                <w:bCs/>
                <w:sz w:val="24"/>
                <w:szCs w:val="24"/>
              </w:rPr>
            </w:pPr>
            <w:r w:rsidRPr="001C63CB">
              <w:rPr>
                <w:b/>
                <w:bCs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8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7D1089" w:rsidP="007D108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089" w:rsidRPr="001C63CB" w:rsidRDefault="00230DC8" w:rsidP="00694EDC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</w:t>
            </w:r>
          </w:p>
        </w:tc>
      </w:tr>
    </w:tbl>
    <w:p w:rsidR="00AE25F9" w:rsidRPr="001C63CB" w:rsidRDefault="00AE25F9" w:rsidP="00AE25F9">
      <w:pPr>
        <w:pStyle w:val="Default"/>
      </w:pPr>
    </w:p>
    <w:p w:rsidR="00AE25F9" w:rsidRPr="001C63CB" w:rsidRDefault="00AE25F9" w:rsidP="00AE25F9">
      <w:pPr>
        <w:pStyle w:val="Default"/>
        <w:rPr>
          <w:color w:val="auto"/>
        </w:rPr>
      </w:pPr>
    </w:p>
    <w:p w:rsidR="00AE25F9" w:rsidRPr="001C63CB" w:rsidRDefault="00AE25F9" w:rsidP="00AE25F9">
      <w:pPr>
        <w:jc w:val="center"/>
        <w:rPr>
          <w:sz w:val="24"/>
          <w:szCs w:val="24"/>
        </w:rPr>
      </w:pPr>
    </w:p>
    <w:p w:rsidR="00B140D1" w:rsidRPr="001C63CB" w:rsidRDefault="00AA066A" w:rsidP="00B140D1">
      <w:pPr>
        <w:keepNext/>
        <w:keepLines/>
        <w:contextualSpacing/>
        <w:jc w:val="center"/>
        <w:rPr>
          <w:b/>
          <w:sz w:val="24"/>
          <w:szCs w:val="24"/>
        </w:rPr>
      </w:pPr>
      <w:r w:rsidRPr="001C63CB">
        <w:rPr>
          <w:b/>
          <w:sz w:val="24"/>
          <w:szCs w:val="24"/>
        </w:rPr>
        <w:lastRenderedPageBreak/>
        <w:t>Тематическое планирование</w:t>
      </w:r>
      <w:r w:rsidRPr="001C63CB">
        <w:rPr>
          <w:sz w:val="24"/>
          <w:szCs w:val="24"/>
        </w:rPr>
        <w:t xml:space="preserve"> </w:t>
      </w:r>
      <w:r w:rsidRPr="001C63CB">
        <w:rPr>
          <w:b/>
          <w:sz w:val="24"/>
          <w:szCs w:val="24"/>
        </w:rPr>
        <w:t>с учетом рабочей программы воспитания</w:t>
      </w:r>
    </w:p>
    <w:p w:rsidR="005E718C" w:rsidRPr="001C63CB" w:rsidRDefault="00AA066A" w:rsidP="00B140D1">
      <w:pPr>
        <w:keepNext/>
        <w:keepLines/>
        <w:contextualSpacing/>
        <w:jc w:val="center"/>
        <w:rPr>
          <w:sz w:val="24"/>
          <w:szCs w:val="24"/>
        </w:rPr>
      </w:pPr>
      <w:r w:rsidRPr="001C63CB">
        <w:rPr>
          <w:b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077"/>
        <w:gridCol w:w="6946"/>
        <w:gridCol w:w="709"/>
        <w:gridCol w:w="992"/>
        <w:gridCol w:w="1134"/>
      </w:tblGrid>
      <w:tr w:rsidR="00AA066A" w:rsidRPr="001C63CB" w:rsidTr="00B140D1">
        <w:trPr>
          <w:trHeight w:val="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№ </w:t>
            </w:r>
          </w:p>
          <w:p w:rsidR="00AA066A" w:rsidRPr="001C63CB" w:rsidRDefault="00AA066A" w:rsidP="00C24237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>/</w:t>
            </w:r>
            <w:proofErr w:type="spellStart"/>
            <w:r w:rsidRPr="001C63C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66A" w:rsidRPr="001C63CB" w:rsidRDefault="00AA066A" w:rsidP="00C24237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Тема раздела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66A" w:rsidRPr="001C63CB" w:rsidRDefault="00AA066A" w:rsidP="00C24237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66A" w:rsidRPr="001C63CB" w:rsidRDefault="00AA066A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В том числе</w:t>
            </w:r>
          </w:p>
          <w:p w:rsidR="00AA066A" w:rsidRPr="001C63CB" w:rsidRDefault="00AA066A" w:rsidP="00BC25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/ </w:t>
            </w:r>
            <w:proofErr w:type="spellStart"/>
            <w:r w:rsidRPr="001C63CB">
              <w:rPr>
                <w:sz w:val="24"/>
                <w:szCs w:val="24"/>
              </w:rPr>
              <w:t>р</w:t>
            </w:r>
            <w:proofErr w:type="spellEnd"/>
            <w:r w:rsidRPr="001C63CB">
              <w:rPr>
                <w:sz w:val="24"/>
                <w:szCs w:val="24"/>
              </w:rPr>
              <w:t xml:space="preserve">, проекты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BC25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В том числе  </w:t>
            </w:r>
            <w:proofErr w:type="gramStart"/>
            <w:r w:rsidRPr="001C63CB">
              <w:rPr>
                <w:sz w:val="24"/>
                <w:szCs w:val="24"/>
              </w:rPr>
              <w:t>контрольных</w:t>
            </w:r>
            <w:proofErr w:type="gramEnd"/>
            <w:r w:rsidRPr="001C63CB">
              <w:rPr>
                <w:sz w:val="24"/>
                <w:szCs w:val="24"/>
              </w:rPr>
              <w:t xml:space="preserve"> </w:t>
            </w:r>
          </w:p>
        </w:tc>
      </w:tr>
      <w:tr w:rsidR="00AA066A" w:rsidRPr="001C63CB" w:rsidTr="001C63CB">
        <w:trPr>
          <w:trHeight w:val="26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A066A" w:rsidRPr="001C63CB" w:rsidRDefault="00AA066A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Вводное повторение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66A" w:rsidRPr="001C63CB" w:rsidRDefault="00AA066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1.09 День знаний</w:t>
            </w:r>
            <w:r w:rsidR="001C63CB">
              <w:rPr>
                <w:sz w:val="24"/>
                <w:szCs w:val="24"/>
              </w:rPr>
              <w:t>;</w:t>
            </w:r>
          </w:p>
          <w:p w:rsidR="00F9099D" w:rsidRPr="001C63CB" w:rsidRDefault="00F9099D" w:rsidP="001C63CB">
            <w:pPr>
              <w:adjustRightInd w:val="0"/>
              <w:spacing w:line="336" w:lineRule="auto"/>
              <w:ind w:right="-1"/>
              <w:jc w:val="both"/>
              <w:rPr>
                <w:sz w:val="24"/>
                <w:szCs w:val="24"/>
              </w:rPr>
            </w:pPr>
            <w:r w:rsidRPr="001C63C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C63CB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C63CB">
              <w:rPr>
                <w:sz w:val="24"/>
                <w:szCs w:val="24"/>
              </w:rPr>
              <w:t>обучающимся</w:t>
            </w:r>
            <w:proofErr w:type="gramEnd"/>
            <w:r w:rsidRPr="001C63CB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C250A" w:rsidRPr="001C63CB" w:rsidTr="00B140D1">
        <w:trPr>
          <w:trHeight w:val="19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50A" w:rsidRPr="001C63CB" w:rsidRDefault="00BC250A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250A" w:rsidRPr="001C63CB" w:rsidRDefault="00BC250A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Квадратичная функция</w:t>
            </w:r>
          </w:p>
          <w:p w:rsidR="00BC250A" w:rsidRPr="001C63CB" w:rsidRDefault="00BC250A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 xml:space="preserve">Степенная функция, корень </w:t>
            </w:r>
            <w:r w:rsidRPr="001C63CB">
              <w:rPr>
                <w:sz w:val="24"/>
                <w:szCs w:val="24"/>
                <w:lang w:val="en-US" w:eastAsia="en-US"/>
              </w:rPr>
              <w:t>n</w:t>
            </w:r>
            <w:r w:rsidRPr="001C63CB">
              <w:rPr>
                <w:sz w:val="24"/>
                <w:szCs w:val="24"/>
                <w:lang w:eastAsia="en-US"/>
              </w:rPr>
              <w:t>- степени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3.09 День солидарности в борьбе с терроризмом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8.09 Международный день распространения грамотности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23.09 Международный день жестовых языков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25-29.09 Неделя безопасности дорожного движения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26.09  Международный день глухих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27.09 День работника дошкольного образования 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5.10  Международный день учителя</w:t>
            </w:r>
          </w:p>
          <w:p w:rsidR="00BC250A" w:rsidRPr="001C63CB" w:rsidRDefault="00BC250A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15.10 Всемирный день математики</w:t>
            </w:r>
          </w:p>
          <w:p w:rsidR="00A63E6D" w:rsidRPr="001C63CB" w:rsidRDefault="00A63E6D" w:rsidP="00C24237">
            <w:pPr>
              <w:rPr>
                <w:sz w:val="24"/>
                <w:szCs w:val="24"/>
              </w:rPr>
            </w:pPr>
            <w:proofErr w:type="gramStart"/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1C63CB">
              <w:rPr>
                <w:sz w:val="24"/>
                <w:szCs w:val="24"/>
              </w:rPr>
              <w:t>учат обучающихся командной работе и взаимодействию с другими обучающимися;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C250A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C250A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250A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24237" w:rsidRPr="001C63CB" w:rsidTr="00B140D1">
        <w:trPr>
          <w:trHeight w:val="7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Уравнения и неравенства с одной переменной</w:t>
            </w:r>
          </w:p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25.10  Международный день школьных библиотек</w:t>
            </w:r>
          </w:p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4.11 День народного единства</w:t>
            </w:r>
          </w:p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13.11 Международный день слепых</w:t>
            </w:r>
          </w:p>
          <w:p w:rsidR="00A63E6D" w:rsidRPr="001C63CB" w:rsidRDefault="00A63E6D" w:rsidP="00C2423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24237" w:rsidRPr="001C63CB" w:rsidTr="00B140D1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Уравнения и неравенства с двумя переменными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26.11  День матери в России</w:t>
            </w:r>
          </w:p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01.12  Всемирный день борьбы со </w:t>
            </w:r>
            <w:proofErr w:type="spellStart"/>
            <w:r w:rsidRPr="001C63CB">
              <w:rPr>
                <w:sz w:val="24"/>
                <w:szCs w:val="24"/>
              </w:rPr>
              <w:t>СПИДом</w:t>
            </w:r>
            <w:proofErr w:type="spellEnd"/>
          </w:p>
          <w:p w:rsidR="00A63E6D" w:rsidRPr="001C63CB" w:rsidRDefault="00A63E6D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1C63CB">
              <w:rPr>
                <w:rStyle w:val="CharAttribute501"/>
                <w:rFonts w:eastAsia="№Е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C63CB">
              <w:rPr>
                <w:rStyle w:val="CharAttribute501"/>
                <w:rFonts w:eastAsia="№Е"/>
                <w:sz w:val="24"/>
                <w:szCs w:val="24"/>
              </w:rPr>
              <w:t>обучающимися</w:t>
            </w:r>
            <w:proofErr w:type="gramEnd"/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24237" w:rsidRPr="001C63CB" w:rsidTr="00B140D1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24237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 xml:space="preserve">Арифметическая </w:t>
            </w:r>
            <w:proofErr w:type="spellStart"/>
            <w:r w:rsidRPr="001C63CB">
              <w:rPr>
                <w:sz w:val="24"/>
                <w:szCs w:val="24"/>
                <w:lang w:eastAsia="en-US"/>
              </w:rPr>
              <w:t>прогресси</w:t>
            </w:r>
            <w:proofErr w:type="spellEnd"/>
          </w:p>
        </w:tc>
        <w:tc>
          <w:tcPr>
            <w:tcW w:w="694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10.12 Единый урок «Права человека»</w:t>
            </w:r>
          </w:p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12.12 День конституции России</w:t>
            </w:r>
          </w:p>
          <w:p w:rsidR="00A63E6D" w:rsidRPr="001C63CB" w:rsidRDefault="00A63E6D" w:rsidP="001C63CB">
            <w:pPr>
              <w:adjustRightInd w:val="0"/>
              <w:spacing w:line="33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организация шефства </w:t>
            </w:r>
            <w:proofErr w:type="gramStart"/>
            <w:r w:rsidRPr="001C63CB">
              <w:rPr>
                <w:rStyle w:val="CharAttribute501"/>
                <w:rFonts w:eastAsia="№Е"/>
                <w:sz w:val="24"/>
                <w:szCs w:val="24"/>
              </w:rPr>
              <w:t>мотивированных</w:t>
            </w:r>
            <w:proofErr w:type="gramEnd"/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A066A" w:rsidRPr="001C63CB" w:rsidTr="001C63CB">
        <w:trPr>
          <w:trHeight w:val="1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66A" w:rsidRPr="001C63CB" w:rsidRDefault="00AA066A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Геометрическая прогресия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66A" w:rsidRPr="001C63CB" w:rsidRDefault="00AA066A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3E6D" w:rsidRPr="001C63CB" w:rsidRDefault="00AA066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  <w:p w:rsidR="00A63E6D" w:rsidRPr="001C63CB" w:rsidRDefault="00A63E6D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A63E6D" w:rsidRPr="001C63CB" w:rsidRDefault="00A63E6D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A63E6D" w:rsidRPr="001C63CB" w:rsidRDefault="00A63E6D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A63E6D" w:rsidRPr="001C63CB" w:rsidRDefault="00A63E6D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A63E6D" w:rsidRPr="001C63CB" w:rsidRDefault="00A63E6D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24237" w:rsidRPr="001C63CB" w:rsidTr="00B140D1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4237" w:rsidRPr="001C63CB" w:rsidRDefault="00C24237" w:rsidP="00BC250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Элементы комбинаторики и теории вероятностей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4237" w:rsidRPr="001C63CB" w:rsidRDefault="00C24237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8.02 День российской науки</w:t>
            </w:r>
          </w:p>
          <w:p w:rsidR="00A63E6D" w:rsidRPr="001C63CB" w:rsidRDefault="00A63E6D" w:rsidP="00A63E6D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</w:t>
            </w:r>
            <w:proofErr w:type="gramStart"/>
            <w:r w:rsidRPr="001C63CB">
              <w:rPr>
                <w:rStyle w:val="CharAttribute501"/>
                <w:rFonts w:eastAsia="№Е"/>
                <w:sz w:val="24"/>
                <w:szCs w:val="24"/>
              </w:rPr>
              <w:t>обучающимся</w:t>
            </w:r>
            <w:proofErr w:type="gramEnd"/>
            <w:r w:rsidRPr="001C63CB">
              <w:rPr>
                <w:rStyle w:val="CharAttribute501"/>
                <w:rFonts w:eastAsia="№Е"/>
                <w:sz w:val="24"/>
                <w:szCs w:val="24"/>
              </w:rPr>
              <w:t xml:space="preserve"> возможность приобрести навык самостоятельного решения,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BC250A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4237" w:rsidRPr="001C63CB" w:rsidRDefault="00C24237" w:rsidP="00C24237">
            <w:pPr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A066A" w:rsidRPr="001C63CB" w:rsidTr="00B140D1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66A" w:rsidRPr="001C63CB" w:rsidRDefault="00C242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1C63CB">
              <w:rPr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1C63CB">
              <w:rPr>
                <w:sz w:val="24"/>
                <w:szCs w:val="24"/>
                <w:lang w:eastAsia="en-US"/>
              </w:rPr>
              <w:t xml:space="preserve"> в 9 классе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15.02</w:t>
            </w:r>
            <w:r w:rsidRPr="001C63CB">
              <w:rPr>
                <w:sz w:val="24"/>
                <w:szCs w:val="24"/>
              </w:rPr>
              <w:tab/>
              <w:t>День памяти о россиянах, исполнявших служебный долг за пределами Отечества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21.02</w:t>
            </w:r>
            <w:r w:rsidRPr="001C63CB">
              <w:rPr>
                <w:sz w:val="24"/>
                <w:szCs w:val="24"/>
              </w:rPr>
              <w:tab/>
              <w:t>Международный день родного языка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23.02</w:t>
            </w:r>
            <w:r w:rsidRPr="001C63CB">
              <w:rPr>
                <w:sz w:val="24"/>
                <w:szCs w:val="24"/>
              </w:rPr>
              <w:tab/>
              <w:t>День защитника Отечества</w:t>
            </w:r>
            <w:r w:rsidRPr="001C63CB">
              <w:rPr>
                <w:sz w:val="24"/>
                <w:szCs w:val="24"/>
              </w:rPr>
              <w:tab/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1.03</w:t>
            </w:r>
            <w:r w:rsidRPr="001C63CB">
              <w:rPr>
                <w:sz w:val="24"/>
                <w:szCs w:val="24"/>
              </w:rPr>
              <w:tab/>
              <w:t>Всемирный день иммунитета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8.03</w:t>
            </w:r>
            <w:r w:rsidRPr="001C63CB">
              <w:rPr>
                <w:sz w:val="24"/>
                <w:szCs w:val="24"/>
              </w:rPr>
              <w:tab/>
              <w:t>Международный женский день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14-20.03</w:t>
            </w:r>
            <w:r w:rsidRPr="001C63CB">
              <w:rPr>
                <w:sz w:val="24"/>
                <w:szCs w:val="24"/>
              </w:rPr>
              <w:tab/>
              <w:t>Неделя математики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18.03</w:t>
            </w:r>
            <w:r w:rsidRPr="001C63CB">
              <w:rPr>
                <w:sz w:val="24"/>
                <w:szCs w:val="24"/>
              </w:rPr>
              <w:tab/>
              <w:t>День воссоединения Крыма с Россией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21-27.03</w:t>
            </w:r>
            <w:r w:rsidRPr="001C63CB">
              <w:rPr>
                <w:sz w:val="24"/>
                <w:szCs w:val="24"/>
              </w:rPr>
              <w:tab/>
              <w:t xml:space="preserve">Всероссийская неделя музыки </w:t>
            </w:r>
            <w:r w:rsidR="001C63CB">
              <w:rPr>
                <w:sz w:val="24"/>
                <w:szCs w:val="24"/>
              </w:rPr>
              <w:t xml:space="preserve">       </w:t>
            </w:r>
            <w:r w:rsidRPr="001C63CB">
              <w:rPr>
                <w:sz w:val="24"/>
                <w:szCs w:val="24"/>
              </w:rPr>
              <w:t>12.04</w:t>
            </w:r>
            <w:r w:rsidRPr="001C63CB">
              <w:rPr>
                <w:sz w:val="24"/>
                <w:szCs w:val="24"/>
              </w:rPr>
              <w:tab/>
              <w:t xml:space="preserve">День космонавтики. </w:t>
            </w:r>
            <w:proofErr w:type="spellStart"/>
            <w:r w:rsidRPr="001C63CB">
              <w:rPr>
                <w:sz w:val="24"/>
                <w:szCs w:val="24"/>
              </w:rPr>
              <w:t>Гагаринский</w:t>
            </w:r>
            <w:proofErr w:type="spellEnd"/>
            <w:r w:rsidRPr="001C63CB">
              <w:rPr>
                <w:sz w:val="24"/>
                <w:szCs w:val="24"/>
              </w:rPr>
              <w:t xml:space="preserve"> урок «Космос - это мы»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9.05</w:t>
            </w:r>
            <w:r w:rsidRPr="001C63CB">
              <w:rPr>
                <w:sz w:val="24"/>
                <w:szCs w:val="24"/>
              </w:rPr>
              <w:tab/>
              <w:t xml:space="preserve">День Победы советского народа в Великой Отечественной войне </w:t>
            </w:r>
          </w:p>
          <w:p w:rsidR="00AA066A" w:rsidRPr="001C63CB" w:rsidRDefault="00AA066A" w:rsidP="00C24237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15.05</w:t>
            </w:r>
            <w:r w:rsidRPr="001C63CB">
              <w:rPr>
                <w:sz w:val="24"/>
                <w:szCs w:val="24"/>
              </w:rPr>
              <w:tab/>
              <w:t>Международный день семьи</w:t>
            </w:r>
          </w:p>
          <w:p w:rsidR="00AA066A" w:rsidRPr="001C63CB" w:rsidRDefault="00AA066A" w:rsidP="00B140D1">
            <w:pPr>
              <w:keepNext/>
              <w:keepLines/>
              <w:contextualSpacing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</w:rPr>
              <w:t>24.05</w:t>
            </w:r>
            <w:r w:rsidRPr="001C63CB">
              <w:rPr>
                <w:sz w:val="24"/>
                <w:szCs w:val="24"/>
              </w:rPr>
              <w:tab/>
              <w:t>День славянской письменности 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BC250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A066A" w:rsidRPr="001C63CB" w:rsidTr="00B14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66A" w:rsidRPr="001C63CB" w:rsidRDefault="00BD1A37" w:rsidP="00C24237">
            <w:pPr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И</w:t>
            </w:r>
            <w:r w:rsidR="00AA066A" w:rsidRPr="001C63CB">
              <w:rPr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66A" w:rsidRPr="001C63CB" w:rsidRDefault="00AA066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66A" w:rsidRPr="001C63CB" w:rsidRDefault="00AA066A" w:rsidP="00C242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63CB">
              <w:rPr>
                <w:sz w:val="24"/>
                <w:szCs w:val="24"/>
                <w:lang w:eastAsia="en-US"/>
              </w:rPr>
              <w:t>9</w:t>
            </w:r>
          </w:p>
        </w:tc>
      </w:tr>
    </w:tbl>
    <w:p w:rsidR="0000030A" w:rsidRPr="001C63CB" w:rsidRDefault="00C24237" w:rsidP="001C63CB">
      <w:pPr>
        <w:pStyle w:val="a6"/>
        <w:spacing w:before="0" w:after="0"/>
        <w:jc w:val="both"/>
        <w:rPr>
          <w:b/>
        </w:rPr>
      </w:pPr>
      <w:r w:rsidRPr="001C63CB">
        <w:rPr>
          <w:b/>
        </w:rPr>
        <w:br w:type="textWrapping" w:clear="all"/>
      </w:r>
      <w:r w:rsidR="00B140D1" w:rsidRPr="001C63CB">
        <w:rPr>
          <w:b/>
        </w:rPr>
        <w:lastRenderedPageBreak/>
        <w:t xml:space="preserve">                                                                </w:t>
      </w:r>
      <w:r w:rsidR="00F9099D" w:rsidRPr="001C63CB">
        <w:rPr>
          <w:b/>
        </w:rPr>
        <w:t xml:space="preserve">Календарно – тематическое планирование </w:t>
      </w:r>
    </w:p>
    <w:tbl>
      <w:tblPr>
        <w:tblpPr w:leftFromText="180" w:rightFromText="180" w:vertAnchor="text" w:horzAnchor="margin" w:tblpY="484"/>
        <w:tblW w:w="14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3227"/>
        <w:gridCol w:w="7014"/>
        <w:gridCol w:w="851"/>
        <w:gridCol w:w="993"/>
        <w:gridCol w:w="708"/>
        <w:gridCol w:w="708"/>
      </w:tblGrid>
      <w:tr w:rsidR="0000030A" w:rsidRPr="001C63CB" w:rsidTr="0000030A">
        <w:trPr>
          <w:cantSplit/>
          <w:trHeight w:val="272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b/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1C63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b/>
                <w:sz w:val="24"/>
                <w:szCs w:val="24"/>
              </w:rPr>
              <w:t>/</w:t>
            </w:r>
            <w:proofErr w:type="spellStart"/>
            <w:r w:rsidRPr="001C63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jc w:val="both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Перечень разделов</w:t>
            </w:r>
          </w:p>
        </w:tc>
        <w:tc>
          <w:tcPr>
            <w:tcW w:w="7014" w:type="dxa"/>
            <w:vMerge w:val="restart"/>
            <w:shd w:val="clear" w:color="auto" w:fill="auto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4" w:type="dxa"/>
            <w:gridSpan w:val="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416" w:type="dxa"/>
            <w:gridSpan w:val="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00030A" w:rsidRPr="001C63CB" w:rsidTr="0000030A">
        <w:trPr>
          <w:cantSplit/>
          <w:trHeight w:val="108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  <w:vMerge/>
            <w:shd w:val="clear" w:color="auto" w:fill="auto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План</w:t>
            </w:r>
          </w:p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9б</w:t>
            </w:r>
          </w:p>
        </w:tc>
        <w:tc>
          <w:tcPr>
            <w:tcW w:w="993" w:type="dxa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Факт</w:t>
            </w:r>
          </w:p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9б</w:t>
            </w: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План</w:t>
            </w:r>
          </w:p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 xml:space="preserve"> 9в</w:t>
            </w: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Факт 9в</w:t>
            </w:r>
          </w:p>
        </w:tc>
      </w:tr>
      <w:tr w:rsidR="0000030A" w:rsidRPr="001C63CB" w:rsidTr="0000030A">
        <w:trPr>
          <w:cantSplit/>
          <w:trHeight w:val="193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</w:t>
            </w: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b/>
                <w:bCs/>
                <w:sz w:val="24"/>
                <w:szCs w:val="24"/>
              </w:rPr>
              <w:t>Повторение курса алгебры 8 класса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49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Представление рационального числа в виде десятичной дроби</w:t>
            </w: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16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Алгебраическая дробь. Допустимые значения переменных в дробно </w:t>
            </w:r>
            <w:proofErr w:type="gramStart"/>
            <w:r w:rsidRPr="001C63CB">
              <w:rPr>
                <w:sz w:val="24"/>
                <w:szCs w:val="24"/>
              </w:rPr>
              <w:t>–р</w:t>
            </w:r>
            <w:proofErr w:type="gramEnd"/>
            <w:r w:rsidRPr="001C63CB">
              <w:rPr>
                <w:sz w:val="24"/>
                <w:szCs w:val="24"/>
              </w:rPr>
              <w:t xml:space="preserve">ациональных выражениях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85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Действия с алгебраическими дробями: сложение, вычитание, умножение, деление, возведение в степень.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Преобразование выражений, содержащих знак модуля.</w:t>
            </w: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066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5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Степень с рациональным показателем. Неравенства с одной переменной</w:t>
            </w: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44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Распознавание рациональных чисел. Множество действительных чисел. Квадратные корни.  Квадратные  уравнения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89"/>
        </w:trPr>
        <w:tc>
          <w:tcPr>
            <w:tcW w:w="992" w:type="dxa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7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10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b/>
                <w:bCs/>
                <w:sz w:val="24"/>
                <w:szCs w:val="24"/>
              </w:rPr>
              <w:t>Квадратичная функция</w:t>
            </w: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Работа над ошибками. Свойства функций: область определения, множество значений, 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Функции.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17.09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3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Свойства функций. Представление об асимптотах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0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Свойства </w:t>
            </w:r>
            <w:proofErr w:type="spellStart"/>
            <w:r w:rsidRPr="001C63CB">
              <w:rPr>
                <w:sz w:val="24"/>
                <w:szCs w:val="24"/>
              </w:rPr>
              <w:t>функций</w:t>
            </w:r>
            <w:proofErr w:type="gramStart"/>
            <w:r w:rsidRPr="001C63CB">
              <w:rPr>
                <w:sz w:val="24"/>
                <w:szCs w:val="24"/>
              </w:rPr>
              <w:t>:н</w:t>
            </w:r>
            <w:proofErr w:type="gramEnd"/>
            <w:r w:rsidRPr="001C63CB">
              <w:rPr>
                <w:sz w:val="24"/>
                <w:szCs w:val="24"/>
              </w:rPr>
              <w:t>ули</w:t>
            </w:r>
            <w:proofErr w:type="spellEnd"/>
            <w:r w:rsidRPr="001C63CB">
              <w:rPr>
                <w:sz w:val="24"/>
                <w:szCs w:val="24"/>
              </w:rPr>
              <w:t xml:space="preserve">, промежутки </w:t>
            </w:r>
            <w:proofErr w:type="spellStart"/>
            <w:r w:rsidRPr="001C63CB">
              <w:rPr>
                <w:sz w:val="24"/>
                <w:szCs w:val="24"/>
              </w:rPr>
              <w:t>знакопостоянства,чётность</w:t>
            </w:r>
            <w:proofErr w:type="spellEnd"/>
            <w:r w:rsidRPr="001C63CB">
              <w:rPr>
                <w:sz w:val="24"/>
                <w:szCs w:val="24"/>
              </w:rPr>
              <w:t>/</w:t>
            </w:r>
            <w:proofErr w:type="spellStart"/>
            <w:r w:rsidRPr="001C63CB">
              <w:rPr>
                <w:sz w:val="24"/>
                <w:szCs w:val="24"/>
              </w:rPr>
              <w:t>нечётность,промежутки</w:t>
            </w:r>
            <w:proofErr w:type="spellEnd"/>
            <w:r w:rsidRPr="001C63CB">
              <w:rPr>
                <w:sz w:val="24"/>
                <w:szCs w:val="24"/>
              </w:rPr>
              <w:t xml:space="preserve"> возрастания и убывания, 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27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Свойства функций </w:t>
            </w:r>
            <w:proofErr w:type="gramStart"/>
            <w:r w:rsidRPr="001C63CB">
              <w:rPr>
                <w:sz w:val="24"/>
                <w:szCs w:val="24"/>
              </w:rPr>
              <w:t>:н</w:t>
            </w:r>
            <w:proofErr w:type="gramEnd"/>
            <w:r w:rsidRPr="001C63CB">
              <w:rPr>
                <w:sz w:val="24"/>
                <w:szCs w:val="24"/>
              </w:rPr>
              <w:t>аибольшее и наименьшее значения. Исследование функции по её графику.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24.09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0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Непрерывность функции.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Кусочно</w:t>
            </w:r>
            <w:proofErr w:type="spellEnd"/>
            <w:r w:rsidRPr="001C63CB">
              <w:rPr>
                <w:sz w:val="24"/>
                <w:szCs w:val="24"/>
              </w:rPr>
              <w:t xml:space="preserve"> заданные</w:t>
            </w:r>
            <w:proofErr w:type="gramEnd"/>
            <w:r w:rsidRPr="001C63CB">
              <w:rPr>
                <w:sz w:val="24"/>
                <w:szCs w:val="24"/>
              </w:rPr>
              <w:t xml:space="preserve"> функции.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27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Квадратный трёхчлен и его корни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Разложение многочлена на множители: вынесение общего множителя за скобки, группировка, применение формул сокращённого умножения.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29.09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29.09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Разложение квадратного трёхчлена на множители.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Разложение квадратного трёхчлена на множители. Применение формул сокращённого умножения.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6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«Свойства функции. Квадратный трёхчлен»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pStyle w:val="aa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Свойства и график квадратичной функции (парабола). Построение графика квадратичной функции по </w:t>
            </w:r>
            <w:proofErr w:type="spellStart"/>
            <w:r w:rsidRPr="001C63CB">
              <w:rPr>
                <w:sz w:val="24"/>
                <w:szCs w:val="24"/>
              </w:rPr>
              <w:t>точкам</w:t>
            </w:r>
            <w:proofErr w:type="gramStart"/>
            <w:r w:rsidRPr="001C63CB">
              <w:rPr>
                <w:sz w:val="24"/>
                <w:szCs w:val="24"/>
              </w:rPr>
              <w:t>.п</w:t>
            </w:r>
            <w:proofErr w:type="gramEnd"/>
            <w:r w:rsidRPr="001C63CB">
              <w:rPr>
                <w:sz w:val="24"/>
                <w:szCs w:val="24"/>
              </w:rPr>
              <w:t>ромежутков</w:t>
            </w:r>
            <w:proofErr w:type="spellEnd"/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3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pStyle w:val="aa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Нахождение нулей квадратичной функции, множества значений,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3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pStyle w:val="aa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Нахождение </w:t>
            </w:r>
            <w:proofErr w:type="spellStart"/>
            <w:r w:rsidRPr="001C63CB">
              <w:rPr>
                <w:sz w:val="24"/>
                <w:szCs w:val="24"/>
              </w:rPr>
              <w:t>знакопостоянства</w:t>
            </w:r>
            <w:proofErr w:type="spellEnd"/>
            <w:r w:rsidRPr="001C63CB">
              <w:rPr>
                <w:sz w:val="24"/>
                <w:szCs w:val="24"/>
              </w:rPr>
              <w:t>, промежутков монотонности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93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1C63CB">
              <w:rPr>
                <w:sz w:val="24"/>
                <w:szCs w:val="24"/>
              </w:rPr>
              <w:t xml:space="preserve">Графики функций </w:t>
            </w:r>
            <w:r w:rsidRPr="001C63CB">
              <w:rPr>
                <w:b/>
                <w:sz w:val="24"/>
                <w:szCs w:val="24"/>
              </w:rPr>
              <w:t>у=ах</w:t>
            </w:r>
            <w:proofErr w:type="gramStart"/>
            <w:r w:rsidRPr="001C63CB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1C63CB">
              <w:rPr>
                <w:b/>
                <w:sz w:val="24"/>
                <w:szCs w:val="24"/>
              </w:rPr>
              <w:t>+</w:t>
            </w:r>
            <w:r w:rsidRPr="001C63CB">
              <w:rPr>
                <w:b/>
                <w:sz w:val="24"/>
                <w:szCs w:val="24"/>
                <w:lang w:val="en-US"/>
              </w:rPr>
              <w:t>n</w:t>
            </w:r>
            <w:r w:rsidRPr="001C63CB">
              <w:rPr>
                <w:b/>
                <w:sz w:val="24"/>
                <w:szCs w:val="24"/>
              </w:rPr>
              <w:t>,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6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Графики функций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у</w:t>
            </w:r>
            <w:proofErr w:type="gramEnd"/>
            <w:r w:rsidRPr="001C63CB">
              <w:rPr>
                <w:sz w:val="24"/>
                <w:szCs w:val="24"/>
              </w:rPr>
              <w:t>=а</w:t>
            </w:r>
            <w:proofErr w:type="spellEnd"/>
            <w:r w:rsidRPr="001C63CB">
              <w:rPr>
                <w:sz w:val="24"/>
                <w:szCs w:val="24"/>
              </w:rPr>
              <w:t>(</w:t>
            </w:r>
            <w:r w:rsidRPr="001C63CB">
              <w:rPr>
                <w:sz w:val="24"/>
                <w:szCs w:val="24"/>
                <w:lang w:val="en-US"/>
              </w:rPr>
              <w:t>x</w:t>
            </w:r>
            <w:r w:rsidRPr="001C63CB">
              <w:rPr>
                <w:sz w:val="24"/>
                <w:szCs w:val="24"/>
              </w:rPr>
              <w:t xml:space="preserve"> – </w:t>
            </w:r>
            <w:r w:rsidRPr="001C63CB">
              <w:rPr>
                <w:sz w:val="24"/>
                <w:szCs w:val="24"/>
                <w:lang w:val="en-US"/>
              </w:rPr>
              <w:t>m</w:t>
            </w:r>
            <w:r w:rsidRPr="001C63CB">
              <w:rPr>
                <w:sz w:val="24"/>
                <w:szCs w:val="24"/>
              </w:rPr>
              <w:t>)</w:t>
            </w:r>
            <w:r w:rsidRPr="001C63C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5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Закрепление умения построения графиков функции</w:t>
            </w:r>
            <w:r w:rsidRPr="001C63CB">
              <w:rPr>
                <w:b/>
                <w:sz w:val="24"/>
                <w:szCs w:val="24"/>
              </w:rPr>
              <w:t>у=ах</w:t>
            </w:r>
            <w:proofErr w:type="gramStart"/>
            <w:r w:rsidRPr="001C63CB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1C63CB">
              <w:rPr>
                <w:b/>
                <w:sz w:val="24"/>
                <w:szCs w:val="24"/>
              </w:rPr>
              <w:t>+</w:t>
            </w:r>
            <w:r w:rsidRPr="001C63CB">
              <w:rPr>
                <w:b/>
                <w:sz w:val="24"/>
                <w:szCs w:val="24"/>
                <w:lang w:val="en-US"/>
              </w:rPr>
              <w:t>n</w:t>
            </w:r>
            <w:r w:rsidRPr="001C63CB">
              <w:rPr>
                <w:b/>
                <w:sz w:val="24"/>
                <w:szCs w:val="24"/>
              </w:rPr>
              <w:t>,</w:t>
            </w:r>
            <w:r w:rsidRPr="001C63CB">
              <w:rPr>
                <w:sz w:val="24"/>
                <w:szCs w:val="24"/>
              </w:rPr>
              <w:t xml:space="preserve"> </w:t>
            </w:r>
            <w:proofErr w:type="spellStart"/>
            <w:r w:rsidRPr="001C63CB">
              <w:rPr>
                <w:sz w:val="24"/>
                <w:szCs w:val="24"/>
              </w:rPr>
              <w:t>у=а</w:t>
            </w:r>
            <w:proofErr w:type="spellEnd"/>
            <w:r w:rsidRPr="001C63CB">
              <w:rPr>
                <w:sz w:val="24"/>
                <w:szCs w:val="24"/>
              </w:rPr>
              <w:t>(</w:t>
            </w:r>
            <w:r w:rsidRPr="001C63CB">
              <w:rPr>
                <w:sz w:val="24"/>
                <w:szCs w:val="24"/>
                <w:lang w:val="en-US"/>
              </w:rPr>
              <w:t>x</w:t>
            </w:r>
            <w:r w:rsidRPr="001C63CB">
              <w:rPr>
                <w:sz w:val="24"/>
                <w:szCs w:val="24"/>
              </w:rPr>
              <w:t xml:space="preserve"> – </w:t>
            </w:r>
            <w:r w:rsidRPr="001C63CB">
              <w:rPr>
                <w:sz w:val="24"/>
                <w:szCs w:val="24"/>
                <w:lang w:val="en-US"/>
              </w:rPr>
              <w:t>m</w:t>
            </w:r>
            <w:r w:rsidRPr="001C63CB">
              <w:rPr>
                <w:sz w:val="24"/>
                <w:szCs w:val="24"/>
              </w:rPr>
              <w:t>)</w:t>
            </w:r>
            <w:r w:rsidRPr="001C63C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83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23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Функция </w:t>
            </w:r>
            <w:proofErr w:type="spellStart"/>
            <w:r w:rsidRPr="001C63CB">
              <w:rPr>
                <w:sz w:val="24"/>
                <w:szCs w:val="24"/>
              </w:rPr>
              <w:t>у=х</w:t>
            </w:r>
            <w:proofErr w:type="spellEnd"/>
            <w:proofErr w:type="gramStart"/>
            <w:r w:rsidRPr="001C63CB">
              <w:rPr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  <w:r w:rsidRPr="001C63CB">
              <w:rPr>
                <w:sz w:val="24"/>
                <w:szCs w:val="24"/>
              </w:rPr>
              <w:t xml:space="preserve"> Преобразование графика функции </w:t>
            </w:r>
            <w:r w:rsidRPr="001C63CB">
              <w:rPr>
                <w:position w:val="-10"/>
                <w:sz w:val="24"/>
                <w:szCs w:val="24"/>
              </w:rPr>
              <w:object w:dxaOrig="9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15.75pt" o:ole="">
                  <v:imagedata r:id="rId8" o:title=""/>
                </v:shape>
                <o:OLEObject Type="Embed" ProgID="Equation.DSMT4" ShapeID="_x0000_i1025" DrawAspect="Content" ObjectID="_1696846313" r:id="rId9"/>
              </w:object>
            </w:r>
            <w:r w:rsidRPr="001C63CB">
              <w:rPr>
                <w:sz w:val="24"/>
                <w:szCs w:val="24"/>
              </w:rPr>
              <w:t xml:space="preserve"> для построения графиков функций вида </w:t>
            </w:r>
            <w:r w:rsidRPr="001C63CB">
              <w:rPr>
                <w:position w:val="-12"/>
                <w:sz w:val="24"/>
                <w:szCs w:val="24"/>
              </w:rPr>
              <w:object w:dxaOrig="1780" w:dyaOrig="380">
                <v:shape id="_x0000_i1026" type="#_x0000_t75" style="width:89.25pt;height:17.25pt" o:ole="">
                  <v:imagedata r:id="rId10" o:title=""/>
                </v:shape>
                <o:OLEObject Type="Embed" ProgID="Equation.DSMT4" ShapeID="_x0000_i1026" DrawAspect="Content" ObjectID="_1696846314" r:id="rId11"/>
              </w:object>
            </w:r>
            <w:r w:rsidRPr="001C63CB">
              <w:rPr>
                <w:sz w:val="24"/>
                <w:szCs w:val="24"/>
              </w:rPr>
              <w:t>.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Графики функций </w:t>
            </w:r>
            <w:r w:rsidRPr="001C63CB">
              <w:rPr>
                <w:position w:val="-24"/>
                <w:sz w:val="24"/>
                <w:szCs w:val="24"/>
              </w:rPr>
              <w:object w:dxaOrig="1300" w:dyaOrig="620">
                <v:shape id="_x0000_i1027" type="#_x0000_t75" style="width:63.75pt;height:30.75pt" o:ole="">
                  <v:imagedata r:id="rId12" o:title=""/>
                </v:shape>
                <o:OLEObject Type="Embed" ProgID="Equation.DSMT4" ShapeID="_x0000_i1027" DrawAspect="Content" ObjectID="_1696846315" r:id="rId13"/>
              </w:object>
            </w:r>
            <w:r w:rsidRPr="001C63CB">
              <w:rPr>
                <w:sz w:val="24"/>
                <w:szCs w:val="24"/>
              </w:rPr>
              <w:t xml:space="preserve">, </w:t>
            </w:r>
            <w:r w:rsidRPr="001C63CB">
              <w:rPr>
                <w:position w:val="-10"/>
                <w:sz w:val="24"/>
                <w:szCs w:val="24"/>
              </w:rPr>
              <w:object w:dxaOrig="760" w:dyaOrig="380">
                <v:shape id="_x0000_i1028" type="#_x0000_t75" style="width:39.75pt;height:17.25pt" o:ole="">
                  <v:imagedata r:id="rId14" o:title=""/>
                </v:shape>
                <o:OLEObject Type="Embed" ProgID="Equation.DSMT4" ShapeID="_x0000_i1028" DrawAspect="Content" ObjectID="_1696846316" r:id="rId15"/>
              </w:object>
            </w:r>
            <w:r w:rsidR="00133FE1" w:rsidRPr="001C63CB">
              <w:rPr>
                <w:sz w:val="24"/>
                <w:szCs w:val="24"/>
              </w:rPr>
              <w:fldChar w:fldCharType="begin"/>
            </w:r>
            <w:r w:rsidRPr="001C63CB">
              <w:rPr>
                <w:sz w:val="24"/>
                <w:szCs w:val="24"/>
              </w:rPr>
              <w:instrText xml:space="preserve"> QUOTE  </w:instrText>
            </w:r>
            <w:r w:rsidR="00133FE1" w:rsidRPr="001C63CB">
              <w:rPr>
                <w:sz w:val="24"/>
                <w:szCs w:val="24"/>
              </w:rPr>
              <w:fldChar w:fldCharType="end"/>
            </w:r>
            <w:r w:rsidRPr="001C63CB">
              <w:rPr>
                <w:sz w:val="24"/>
                <w:szCs w:val="24"/>
              </w:rPr>
              <w:t>,</w:t>
            </w:r>
            <w:r w:rsidRPr="001C63CB">
              <w:rPr>
                <w:bCs/>
                <w:position w:val="-10"/>
                <w:sz w:val="24"/>
                <w:szCs w:val="24"/>
              </w:rPr>
              <w:object w:dxaOrig="760" w:dyaOrig="380">
                <v:shape id="_x0000_i1029" type="#_x0000_t75" style="width:38.25pt;height:17.25pt" o:ole="">
                  <v:imagedata r:id="rId16" o:title=""/>
                </v:shape>
                <o:OLEObject Type="Embed" ProgID="Equation.DSMT4" ShapeID="_x0000_i1029" DrawAspect="Content" ObjectID="_1696846317" r:id="rId17"/>
              </w:object>
            </w:r>
            <w:fldSimple w:instr="">
              <w:r w:rsidRPr="001C63CB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7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1C63CB">
              <w:rPr>
                <w:bCs/>
                <w:sz w:val="24"/>
                <w:szCs w:val="24"/>
              </w:rPr>
              <w:t xml:space="preserve">, </w:t>
            </w:r>
            <w:r w:rsidRPr="001C63CB">
              <w:rPr>
                <w:bCs/>
                <w:position w:val="-12"/>
                <w:sz w:val="24"/>
                <w:szCs w:val="24"/>
              </w:rPr>
              <w:object w:dxaOrig="660" w:dyaOrig="380">
                <v:shape id="_x0000_i1030" type="#_x0000_t75" style="width:32.25pt;height:17.25pt" o:ole="">
                  <v:imagedata r:id="rId19" o:title=""/>
                </v:shape>
                <o:OLEObject Type="Embed" ProgID="Equation.DSMT4" ShapeID="_x0000_i1030" DrawAspect="Content" ObjectID="_1696846318" r:id="rId20"/>
              </w:object>
            </w:r>
            <w:r w:rsidRPr="001C63CB">
              <w:rPr>
                <w:bCs/>
                <w:sz w:val="24"/>
                <w:szCs w:val="24"/>
              </w:rPr>
              <w:t xml:space="preserve">. 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Решение простейших дробно-линейных уравнений. Решение дробно-рациональных уравнений. </w:t>
            </w:r>
          </w:p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Методы решения уравнений: методы равносильных преобразований, метод замены переменной, графический метод.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Уравнения вида</w:t>
            </w:r>
            <w:r w:rsidRPr="001C63CB">
              <w:rPr>
                <w:position w:val="-6"/>
                <w:sz w:val="24"/>
                <w:szCs w:val="24"/>
              </w:rPr>
              <w:object w:dxaOrig="700" w:dyaOrig="360">
                <v:shape id="_x0000_i1031" type="#_x0000_t75" style="width:34.5pt;height:17.25pt" o:ole="">
                  <v:imagedata r:id="rId21" o:title=""/>
                </v:shape>
                <o:OLEObject Type="Embed" ProgID="Equation.DSMT4" ShapeID="_x0000_i1031" DrawAspect="Content" ObjectID="_1696846319" r:id="rId22"/>
              </w:object>
            </w:r>
            <w:r w:rsidRPr="001C63CB">
              <w:rPr>
                <w:sz w:val="24"/>
                <w:szCs w:val="24"/>
              </w:rPr>
              <w:t>. Уравнения в целых числах.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30.10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Применение свой</w:t>
            </w:r>
            <w:proofErr w:type="gramStart"/>
            <w:r w:rsidRPr="001C63CB">
              <w:rPr>
                <w:sz w:val="24"/>
                <w:szCs w:val="24"/>
              </w:rPr>
              <w:t>ств дл</w:t>
            </w:r>
            <w:proofErr w:type="gramEnd"/>
            <w:r w:rsidRPr="001C63CB">
              <w:rPr>
                <w:sz w:val="24"/>
                <w:szCs w:val="24"/>
              </w:rPr>
              <w:t>я степени  с рациональным показателем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30.10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403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« Функция и свойства степени»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6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pStyle w:val="Default"/>
              <w:rPr>
                <w:b/>
                <w:bCs/>
                <w:color w:val="auto"/>
              </w:rPr>
            </w:pPr>
            <w:r w:rsidRPr="001C63CB">
              <w:rPr>
                <w:b/>
                <w:bCs/>
                <w:color w:val="auto"/>
              </w:rPr>
              <w:t xml:space="preserve">Уравнения и неравенства с одной переменной </w:t>
            </w:r>
          </w:p>
          <w:p w:rsidR="0000030A" w:rsidRPr="001C63CB" w:rsidRDefault="0000030A" w:rsidP="0000030A">
            <w:pPr>
              <w:pStyle w:val="Default"/>
              <w:ind w:left="720"/>
              <w:rPr>
                <w:color w:val="auto"/>
              </w:rPr>
            </w:pPr>
          </w:p>
          <w:p w:rsidR="0000030A" w:rsidRPr="001C63CB" w:rsidRDefault="0000030A" w:rsidP="0000030A">
            <w:pPr>
              <w:pStyle w:val="Default"/>
              <w:ind w:left="720"/>
              <w:rPr>
                <w:color w:val="auto"/>
              </w:rPr>
            </w:pPr>
          </w:p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Целое уравнение и его корни. Понятие уравнение. Корни уравнения.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97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Целое уравнение и его корни. Понятие уравнение. Корни уравнения.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82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31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Уравнения, приводимые к  </w:t>
            </w:r>
            <w:proofErr w:type="gramStart"/>
            <w:r w:rsidRPr="001C63CB">
              <w:rPr>
                <w:sz w:val="24"/>
                <w:szCs w:val="24"/>
              </w:rPr>
              <w:t>квадратным</w:t>
            </w:r>
            <w:proofErr w:type="gramEnd"/>
            <w:r w:rsidRPr="001C63CB">
              <w:rPr>
                <w:sz w:val="24"/>
                <w:szCs w:val="24"/>
              </w:rPr>
              <w:t>. Представление о равносильности уравнения.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17.11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17.11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0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Дробные рациональные уравнения.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02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33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Область определения уравнения (Область допустимых значений переменной). 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2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неравен</w:t>
            </w:r>
            <w:proofErr w:type="gramStart"/>
            <w:r w:rsidRPr="001C63CB">
              <w:rPr>
                <w:sz w:val="24"/>
                <w:szCs w:val="24"/>
              </w:rPr>
              <w:t>ств  вт</w:t>
            </w:r>
            <w:proofErr w:type="gramEnd"/>
            <w:r w:rsidRPr="001C63CB">
              <w:rPr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24.11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24.11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10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35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неравен</w:t>
            </w:r>
            <w:proofErr w:type="gramStart"/>
            <w:r w:rsidRPr="001C63CB">
              <w:rPr>
                <w:sz w:val="24"/>
                <w:szCs w:val="24"/>
              </w:rPr>
              <w:t>ств  вт</w:t>
            </w:r>
            <w:proofErr w:type="gramEnd"/>
            <w:r w:rsidRPr="001C63CB">
              <w:rPr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14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27.11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29.11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0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Обобщающий урок «Уравнения и неравенства с одной переменной». Линейное уравнение с параметром. Решение линейных уравнений с параметром.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8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 “Уравнение и неравенства с одной переменной”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81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40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Уравнения и неравенства  с двумя переменными.</w:t>
            </w: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Работа над ошибками. Уравнение с двумя переменными. Линейное уравнение с двумя переменными.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0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Прямая как графическая интерпретация линейного уравнения с двумя переменными.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4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42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6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Системы линейных уравнений с параметром.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2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44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tcBorders>
              <w:bottom w:val="single" w:sz="4" w:space="0" w:color="auto"/>
            </w:tcBorders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Решение систем уравнений второй степени.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17.12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04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tcBorders>
              <w:bottom w:val="single" w:sz="4" w:space="0" w:color="auto"/>
            </w:tcBorders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64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46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 22.12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29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24.12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0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Квадратичное неравенство и его решение.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25.12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27.12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23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49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Решение квадратичных неравенств: использование свойств и графика квадратичной функции, метод интервалов, запись квадратичного неравенства.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7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дробно-рациональных неравенств методом интервалов.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6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51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Системы неравен</w:t>
            </w:r>
            <w:proofErr w:type="gramStart"/>
            <w:r w:rsidRPr="001C63CB">
              <w:rPr>
                <w:sz w:val="24"/>
                <w:szCs w:val="24"/>
              </w:rPr>
              <w:t>ств с дв</w:t>
            </w:r>
            <w:proofErr w:type="gramEnd"/>
            <w:r w:rsidRPr="001C63CB">
              <w:rPr>
                <w:sz w:val="24"/>
                <w:szCs w:val="24"/>
              </w:rPr>
              <w:t>умя переменными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17.01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0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систем неравен</w:t>
            </w:r>
            <w:proofErr w:type="gramStart"/>
            <w:r w:rsidRPr="001C63CB">
              <w:rPr>
                <w:sz w:val="24"/>
                <w:szCs w:val="24"/>
              </w:rPr>
              <w:t>ств с дв</w:t>
            </w:r>
            <w:proofErr w:type="gramEnd"/>
            <w:r w:rsidRPr="001C63CB">
              <w:rPr>
                <w:sz w:val="24"/>
                <w:szCs w:val="24"/>
              </w:rPr>
              <w:t>умя переменными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464"/>
        </w:trPr>
        <w:tc>
          <w:tcPr>
            <w:tcW w:w="992" w:type="dxa"/>
            <w:shd w:val="clear" w:color="auto" w:fill="FFFFFF" w:themeFill="background1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3227" w:type="dxa"/>
            <w:vMerge/>
            <w:shd w:val="clear" w:color="auto" w:fill="FFFFFF" w:themeFill="background1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FFFFFF" w:themeFill="background1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“Уравнение и неравенства с двумя переменными”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1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54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Работа над ошибками. Числовая последовательность. Примеры числовых последовательностей.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24.01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46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Бесконечная последовательность.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0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Определение арифметической прогрессии.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28.01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10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 Формула </w:t>
            </w:r>
            <w:proofErr w:type="spellStart"/>
            <w:r w:rsidRPr="001C63CB">
              <w:rPr>
                <w:sz w:val="24"/>
                <w:szCs w:val="24"/>
              </w:rPr>
              <w:t>п-го</w:t>
            </w:r>
            <w:proofErr w:type="spellEnd"/>
            <w:r w:rsidRPr="001C63CB">
              <w:rPr>
                <w:sz w:val="24"/>
                <w:szCs w:val="24"/>
              </w:rPr>
              <w:t xml:space="preserve"> члена арифметической прогрессии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29.01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31.01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58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Формула суммы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 первых членов арифметической  прогрессии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8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Решение задач по теме «Формула суммы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 первых членов арифметической  прогрессии».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5.02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4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Практическая работа по теме «Формула суммы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 первых членов арифметической  прогрессии».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5.02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7.02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5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“Арифметическая прогрессия”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85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62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Работа над ошибками. Определение геометрической прогрессии.  Формула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 – го члена геометрической прогрессии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4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63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Решение заданий по теме «Формула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 – го члена геометрической прогрессии».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3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64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Формула суммы </w:t>
            </w:r>
            <w:proofErr w:type="spellStart"/>
            <w:proofErr w:type="gramStart"/>
            <w:r w:rsidRPr="001C63C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C63CB">
              <w:rPr>
                <w:sz w:val="24"/>
                <w:szCs w:val="24"/>
              </w:rPr>
              <w:t xml:space="preserve"> первых членов геометрической прогрессии.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2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Сходящаяся геометрическая прогрессия.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964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Бесконечная последовательность.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43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“Геометрическая прогрессия”</w:t>
            </w:r>
          </w:p>
          <w:p w:rsidR="0000030A" w:rsidRPr="001C63CB" w:rsidRDefault="0000030A" w:rsidP="00000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9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68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Элементы комбинаторики и теория вероятностей</w:t>
            </w: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Работа над ошибками. Примеры комбинаторных задач.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19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Правила умножения. Факториал числа.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28.02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2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70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Перестановки 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2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Решение заданий по теме «Перестановки». 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5.03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7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72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Размещения 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5.03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7.03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5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73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заданий по теме «Размещения».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63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74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Сочетание и число сочетаний. Формулы числа сочетания.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63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Треугольник Паскаля.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12.03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64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комбинаторных  задач. Опыты с большим числом равновозможных элементарных событий.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6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77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Вычисление вероятностей в опытах с применением комбинаторных формул. Испытание Бернулли.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49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78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Относительная частота случайного события. Успех и неудача. Вероятности событий в серии испытаний Бернулли.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19.03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5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79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5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80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Решение задач по теории вероятностей.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26.03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6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81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“Элементы комбинаторики и теории вероятности”</w:t>
            </w:r>
          </w:p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26.03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6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82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 xml:space="preserve">Работа над ошибками.  Множества. Элементы логики. Истинность и ложность высказываний.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62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83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Множества. Элементы логики. Операции над высказыванием с использованием логических связок и или не.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8.04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53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84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 w:val="restart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1C63CB">
              <w:rPr>
                <w:bCs/>
                <w:iCs/>
                <w:sz w:val="24"/>
                <w:szCs w:val="24"/>
              </w:rPr>
              <w:t>пройденного</w:t>
            </w:r>
            <w:proofErr w:type="gramEnd"/>
            <w:r w:rsidRPr="001C63CB">
              <w:rPr>
                <w:bCs/>
                <w:iCs/>
                <w:sz w:val="24"/>
                <w:szCs w:val="24"/>
              </w:rPr>
              <w:t xml:space="preserve"> в 9 классе</w:t>
            </w: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00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01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86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15.04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31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«Уравнения»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6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«Неравенства»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7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«Уравнения, неравенства, системы»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22.04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3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90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«Уравнения, неравенства, системы»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26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27.04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30.04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4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lastRenderedPageBreak/>
              <w:t>92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29.04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06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93</w:t>
            </w: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Повторение по теме «</w:t>
            </w:r>
            <w:r w:rsidRPr="001C63CB">
              <w:rPr>
                <w:sz w:val="24"/>
                <w:szCs w:val="24"/>
              </w:rPr>
              <w:t>Элементы комбинаторики и теории вероятности»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30.04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06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iCs/>
                <w:sz w:val="24"/>
                <w:szCs w:val="24"/>
              </w:rPr>
            </w:pPr>
            <w:r w:rsidRPr="001C63CB">
              <w:rPr>
                <w:iCs/>
                <w:sz w:val="24"/>
                <w:szCs w:val="24"/>
              </w:rPr>
              <w:t>Текстовые задачи.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7.05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106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 xml:space="preserve">Действия с действительными числами и целыми выражениями.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9.05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417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 xml:space="preserve">Разложение целого выражения на множители.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7.05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525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 xml:space="preserve">Преобразование рациональных выражений.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11.05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03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13.05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16.05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69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 xml:space="preserve">Степень с целым показателем.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14.05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0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 xml:space="preserve">Квадратные корни. 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18.05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716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>Итоговое повторение материала 9 класса.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20.0</w:t>
            </w:r>
            <w:bookmarkStart w:id="0" w:name="_GoBack"/>
            <w:bookmarkEnd w:id="0"/>
            <w:r w:rsidRPr="001C63CB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23.05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30A" w:rsidRPr="001C63CB" w:rsidTr="0000030A">
        <w:trPr>
          <w:cantSplit/>
          <w:trHeight w:val="948"/>
        </w:trPr>
        <w:tc>
          <w:tcPr>
            <w:tcW w:w="992" w:type="dxa"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3227" w:type="dxa"/>
            <w:vMerge/>
          </w:tcPr>
          <w:p w:rsidR="0000030A" w:rsidRPr="001C63CB" w:rsidRDefault="0000030A" w:rsidP="0000030A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</w:tcPr>
          <w:p w:rsidR="0000030A" w:rsidRPr="001C63CB" w:rsidRDefault="0000030A" w:rsidP="0000030A">
            <w:pPr>
              <w:rPr>
                <w:color w:val="000000"/>
                <w:sz w:val="24"/>
                <w:szCs w:val="24"/>
                <w:lang w:val="tt-RU"/>
              </w:rPr>
            </w:pPr>
            <w:r w:rsidRPr="001C63CB">
              <w:rPr>
                <w:color w:val="000000"/>
                <w:sz w:val="24"/>
                <w:szCs w:val="24"/>
                <w:lang w:val="tt-RU"/>
              </w:rPr>
              <w:t>Итоговое повторение материала 9 класса.</w:t>
            </w:r>
          </w:p>
        </w:tc>
        <w:tc>
          <w:tcPr>
            <w:tcW w:w="851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21.05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0030A" w:rsidRPr="001C63CB" w:rsidRDefault="0000030A" w:rsidP="0000030A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25.05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00030A" w:rsidRPr="001C63CB" w:rsidRDefault="0000030A" w:rsidP="0000030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A066A" w:rsidRPr="001C63CB" w:rsidRDefault="00B140D1" w:rsidP="00F9099D">
      <w:pPr>
        <w:pStyle w:val="a6"/>
        <w:spacing w:before="0" w:after="0"/>
        <w:jc w:val="both"/>
        <w:rPr>
          <w:b/>
        </w:rPr>
      </w:pPr>
      <w:r w:rsidRPr="001C63CB">
        <w:rPr>
          <w:b/>
        </w:rPr>
        <w:t xml:space="preserve">                                                         </w:t>
      </w: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737B82" w:rsidRPr="001C63CB" w:rsidRDefault="00737B82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C93D98" w:rsidRPr="001C63CB" w:rsidRDefault="00C93D98" w:rsidP="00C93D98">
      <w:pPr>
        <w:jc w:val="center"/>
        <w:rPr>
          <w:b/>
          <w:sz w:val="24"/>
          <w:szCs w:val="24"/>
        </w:rPr>
      </w:pPr>
    </w:p>
    <w:p w:rsidR="00A327E2" w:rsidRPr="001C63CB" w:rsidRDefault="00A327E2" w:rsidP="00A327E2">
      <w:pPr>
        <w:jc w:val="both"/>
        <w:rPr>
          <w:b/>
          <w:sz w:val="24"/>
          <w:szCs w:val="24"/>
        </w:rPr>
      </w:pPr>
    </w:p>
    <w:p w:rsidR="00BD1A37" w:rsidRPr="001C63CB" w:rsidRDefault="00BD1A37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BD1A37" w:rsidRPr="001C63CB" w:rsidRDefault="00BD1A37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F9099D" w:rsidRPr="001C63CB" w:rsidRDefault="00F9099D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F9099D" w:rsidRPr="001C63CB" w:rsidRDefault="00F9099D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BD1A37" w:rsidRPr="001C63CB" w:rsidRDefault="00BD1A37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F9099D" w:rsidRPr="001C63CB" w:rsidRDefault="00F9099D" w:rsidP="004613E4">
      <w:pPr>
        <w:jc w:val="center"/>
        <w:rPr>
          <w:b/>
          <w:sz w:val="24"/>
          <w:szCs w:val="24"/>
        </w:rPr>
      </w:pPr>
    </w:p>
    <w:p w:rsidR="004613E4" w:rsidRPr="001C63CB" w:rsidRDefault="004613E4" w:rsidP="004613E4">
      <w:pPr>
        <w:jc w:val="center"/>
        <w:rPr>
          <w:b/>
          <w:sz w:val="24"/>
          <w:szCs w:val="24"/>
        </w:rPr>
      </w:pPr>
      <w:r w:rsidRPr="001C63CB">
        <w:rPr>
          <w:b/>
          <w:sz w:val="24"/>
          <w:szCs w:val="24"/>
        </w:rPr>
        <w:lastRenderedPageBreak/>
        <w:t>График контрольных работ</w:t>
      </w:r>
    </w:p>
    <w:p w:rsidR="004613E4" w:rsidRPr="001C63CB" w:rsidRDefault="004613E4" w:rsidP="004613E4">
      <w:pPr>
        <w:jc w:val="center"/>
        <w:rPr>
          <w:b/>
          <w:sz w:val="24"/>
          <w:szCs w:val="24"/>
        </w:rPr>
      </w:pPr>
    </w:p>
    <w:p w:rsidR="004613E4" w:rsidRPr="001C63CB" w:rsidRDefault="004613E4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735"/>
        <w:gridCol w:w="9022"/>
        <w:gridCol w:w="1260"/>
        <w:gridCol w:w="1260"/>
        <w:gridCol w:w="1260"/>
        <w:gridCol w:w="1260"/>
      </w:tblGrid>
      <w:tr w:rsidR="004613E4" w:rsidRPr="001C63CB" w:rsidTr="00C24237">
        <w:trPr>
          <w:trHeight w:val="386"/>
        </w:trPr>
        <w:tc>
          <w:tcPr>
            <w:tcW w:w="735" w:type="dxa"/>
            <w:vMerge w:val="restart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022" w:type="dxa"/>
            <w:vMerge w:val="restart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040" w:type="dxa"/>
            <w:gridSpan w:val="4"/>
            <w:tcBorders>
              <w:right w:val="single" w:sz="4" w:space="0" w:color="auto"/>
            </w:tcBorders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4613E4" w:rsidRPr="001C63CB" w:rsidTr="00C24237">
        <w:trPr>
          <w:trHeight w:val="263"/>
        </w:trPr>
        <w:tc>
          <w:tcPr>
            <w:tcW w:w="735" w:type="dxa"/>
            <w:vMerge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9б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9в</w:t>
            </w: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22" w:type="dxa"/>
          </w:tcPr>
          <w:p w:rsidR="004613E4" w:rsidRPr="001C63CB" w:rsidRDefault="004613E4" w:rsidP="00C2423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По факту</w:t>
            </w: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По факту</w:t>
            </w: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jc w:val="both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</w:t>
            </w:r>
          </w:p>
          <w:p w:rsidR="004613E4" w:rsidRPr="001C63CB" w:rsidRDefault="004613E4" w:rsidP="00C242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22" w:type="dxa"/>
          </w:tcPr>
          <w:p w:rsidR="004613E4" w:rsidRPr="001C63CB" w:rsidRDefault="004613E4" w:rsidP="00C24237">
            <w:pPr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15.09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15.09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«Свойства функции. Квадратный трёхчлен»</w:t>
            </w:r>
          </w:p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6.10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6.10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« Функция и свойства степени»</w:t>
            </w: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10.11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10.11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 “Уравнение и неравенства с одной переменной”</w:t>
            </w:r>
          </w:p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4.12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6.12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“Уравнение и неравенства с двумя переменными”</w:t>
            </w:r>
          </w:p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21.01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22.01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“Арифметическая прогрессия”</w:t>
            </w:r>
          </w:p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9.02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9.02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“Геометрическая прогрессия”</w:t>
            </w:r>
          </w:p>
          <w:p w:rsidR="004613E4" w:rsidRPr="001C63CB" w:rsidRDefault="004613E4" w:rsidP="00C2423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23.02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23.02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1C63CB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Контрольная работа по теме “Элементы комбинаторики и теории вероятности”</w:t>
            </w:r>
          </w:p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26.03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6.04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3E4" w:rsidRPr="001C63CB" w:rsidTr="00C24237">
        <w:tc>
          <w:tcPr>
            <w:tcW w:w="735" w:type="dxa"/>
          </w:tcPr>
          <w:p w:rsidR="004613E4" w:rsidRPr="001C63CB" w:rsidRDefault="004613E4" w:rsidP="00C24237">
            <w:pPr>
              <w:snapToGrid w:val="0"/>
              <w:rPr>
                <w:bCs/>
                <w:iCs/>
                <w:sz w:val="24"/>
                <w:szCs w:val="24"/>
                <w:lang w:val="tt-RU"/>
              </w:rPr>
            </w:pPr>
            <w:r w:rsidRPr="001C63CB">
              <w:rPr>
                <w:bCs/>
                <w:iCs/>
                <w:sz w:val="24"/>
                <w:szCs w:val="24"/>
                <w:lang w:val="tt-RU"/>
              </w:rPr>
              <w:t>9</w:t>
            </w:r>
          </w:p>
        </w:tc>
        <w:tc>
          <w:tcPr>
            <w:tcW w:w="9022" w:type="dxa"/>
          </w:tcPr>
          <w:p w:rsidR="004613E4" w:rsidRPr="001C63CB" w:rsidRDefault="004613E4" w:rsidP="00C24237">
            <w:pPr>
              <w:snapToGrid w:val="0"/>
              <w:rPr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13.05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  <w:r w:rsidRPr="001C63CB">
              <w:rPr>
                <w:b/>
                <w:sz w:val="24"/>
                <w:szCs w:val="24"/>
              </w:rPr>
              <w:t>16.05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4613E4" w:rsidRPr="001C63CB" w:rsidRDefault="004613E4" w:rsidP="00C2423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D1A37" w:rsidRPr="001C63CB" w:rsidRDefault="00BD1A37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BD1A37" w:rsidRPr="001C63CB" w:rsidRDefault="00BD1A37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F9099D" w:rsidRPr="001C63CB" w:rsidRDefault="00F9099D" w:rsidP="00946E69">
      <w:pPr>
        <w:jc w:val="center"/>
        <w:rPr>
          <w:b/>
          <w:sz w:val="24"/>
          <w:szCs w:val="24"/>
          <w:lang w:eastAsia="ru-RU"/>
        </w:rPr>
      </w:pPr>
    </w:p>
    <w:p w:rsidR="00F9099D" w:rsidRPr="001C63CB" w:rsidRDefault="00F9099D" w:rsidP="00946E69">
      <w:pPr>
        <w:jc w:val="center"/>
        <w:rPr>
          <w:b/>
          <w:sz w:val="24"/>
          <w:szCs w:val="24"/>
          <w:lang w:eastAsia="ru-RU"/>
        </w:rPr>
      </w:pPr>
    </w:p>
    <w:p w:rsidR="00946E69" w:rsidRPr="001C63CB" w:rsidRDefault="00946E69" w:rsidP="00F9099D">
      <w:pPr>
        <w:jc w:val="center"/>
        <w:rPr>
          <w:sz w:val="24"/>
          <w:szCs w:val="24"/>
          <w:lang w:eastAsia="ru-RU"/>
        </w:rPr>
      </w:pPr>
      <w:r w:rsidRPr="001C63CB">
        <w:rPr>
          <w:b/>
          <w:sz w:val="24"/>
          <w:szCs w:val="24"/>
          <w:lang w:eastAsia="ru-RU"/>
        </w:rPr>
        <w:t>ПЕРЕЧЕНЬ УЧЕБНО-МЕ</w:t>
      </w:r>
      <w:r w:rsidR="001C63CB">
        <w:rPr>
          <w:b/>
          <w:sz w:val="24"/>
          <w:szCs w:val="24"/>
          <w:lang w:eastAsia="ru-RU"/>
        </w:rPr>
        <w:t>ТОДИЧЕСКОГО ОБЕСПЕЧЕНИЯ. СПИСОК ЛИТЕРАТУРЫ</w:t>
      </w:r>
      <w:r w:rsidRPr="001C63CB">
        <w:rPr>
          <w:b/>
          <w:sz w:val="24"/>
          <w:szCs w:val="24"/>
          <w:lang w:eastAsia="ru-RU"/>
        </w:rPr>
        <w:t>.</w:t>
      </w:r>
    </w:p>
    <w:p w:rsidR="00847109" w:rsidRPr="001C63CB" w:rsidRDefault="00847109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847109" w:rsidRPr="001C63CB" w:rsidRDefault="00847109" w:rsidP="00847109">
      <w:pPr>
        <w:widowControl/>
        <w:shd w:val="clear" w:color="auto" w:fill="FFFFFF"/>
        <w:suppressAutoHyphens w:val="0"/>
        <w:autoSpaceDE/>
        <w:spacing w:line="294" w:lineRule="atLeast"/>
        <w:ind w:left="284"/>
        <w:jc w:val="center"/>
        <w:rPr>
          <w:sz w:val="24"/>
          <w:szCs w:val="24"/>
          <w:lang w:eastAsia="ru-RU"/>
        </w:rPr>
      </w:pPr>
    </w:p>
    <w:p w:rsidR="00847109" w:rsidRPr="001C63CB" w:rsidRDefault="003B0CA5" w:rsidP="00847109">
      <w:pPr>
        <w:widowControl/>
        <w:numPr>
          <w:ilvl w:val="0"/>
          <w:numId w:val="21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Рабочие п</w:t>
      </w:r>
      <w:r w:rsidR="00847109" w:rsidRPr="001C63CB">
        <w:rPr>
          <w:sz w:val="24"/>
          <w:szCs w:val="24"/>
          <w:lang w:eastAsia="ru-RU"/>
        </w:rPr>
        <w:t xml:space="preserve">рограммы общеобразовательных учреждений. Алгебра 7 - 9 классы. Составитель </w:t>
      </w:r>
      <w:proofErr w:type="spellStart"/>
      <w:r w:rsidR="00847109" w:rsidRPr="001C63CB">
        <w:rPr>
          <w:sz w:val="24"/>
          <w:szCs w:val="24"/>
          <w:lang w:eastAsia="ru-RU"/>
        </w:rPr>
        <w:t>Бур</w:t>
      </w:r>
      <w:r w:rsidR="00946E69" w:rsidRPr="001C63CB">
        <w:rPr>
          <w:sz w:val="24"/>
          <w:szCs w:val="24"/>
          <w:lang w:eastAsia="ru-RU"/>
        </w:rPr>
        <w:t>мистрова</w:t>
      </w:r>
      <w:proofErr w:type="spellEnd"/>
      <w:r w:rsidR="00946E69" w:rsidRPr="001C63CB">
        <w:rPr>
          <w:sz w:val="24"/>
          <w:szCs w:val="24"/>
          <w:lang w:eastAsia="ru-RU"/>
        </w:rPr>
        <w:t xml:space="preserve"> Т.А. «Просвещение», 20</w:t>
      </w:r>
      <w:r w:rsidR="00847109" w:rsidRPr="001C63CB">
        <w:rPr>
          <w:sz w:val="24"/>
          <w:szCs w:val="24"/>
          <w:lang w:eastAsia="ru-RU"/>
        </w:rPr>
        <w:t>1</w:t>
      </w:r>
      <w:r w:rsidR="00946E69" w:rsidRPr="001C63CB">
        <w:rPr>
          <w:sz w:val="24"/>
          <w:szCs w:val="24"/>
          <w:lang w:eastAsia="ru-RU"/>
        </w:rPr>
        <w:t>8</w:t>
      </w:r>
      <w:r w:rsidR="00847109" w:rsidRPr="001C63CB">
        <w:rPr>
          <w:sz w:val="24"/>
          <w:szCs w:val="24"/>
          <w:lang w:eastAsia="ru-RU"/>
        </w:rPr>
        <w:t>.</w:t>
      </w:r>
    </w:p>
    <w:p w:rsidR="00847109" w:rsidRPr="001C63CB" w:rsidRDefault="00847109" w:rsidP="00847109">
      <w:pPr>
        <w:widowControl/>
        <w:numPr>
          <w:ilvl w:val="0"/>
          <w:numId w:val="21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Макарычев Ю.Н., </w:t>
      </w:r>
      <w:proofErr w:type="spellStart"/>
      <w:r w:rsidRPr="001C63CB">
        <w:rPr>
          <w:sz w:val="24"/>
          <w:szCs w:val="24"/>
          <w:lang w:eastAsia="ru-RU"/>
        </w:rPr>
        <w:t>Миндюк</w:t>
      </w:r>
      <w:proofErr w:type="spellEnd"/>
      <w:r w:rsidRPr="001C63CB">
        <w:rPr>
          <w:sz w:val="24"/>
          <w:szCs w:val="24"/>
          <w:lang w:eastAsia="ru-RU"/>
        </w:rPr>
        <w:t xml:space="preserve"> Н.Г., </w:t>
      </w:r>
      <w:proofErr w:type="spellStart"/>
      <w:r w:rsidRPr="001C63CB">
        <w:rPr>
          <w:sz w:val="24"/>
          <w:szCs w:val="24"/>
          <w:lang w:eastAsia="ru-RU"/>
        </w:rPr>
        <w:t>Нешков</w:t>
      </w:r>
      <w:proofErr w:type="spellEnd"/>
      <w:r w:rsidRPr="001C63CB">
        <w:rPr>
          <w:sz w:val="24"/>
          <w:szCs w:val="24"/>
          <w:lang w:eastAsia="ru-RU"/>
        </w:rPr>
        <w:t xml:space="preserve"> К.И., Суворова С.Б. Алгебра. Учебник для 9 класса общеобразовательных у</w:t>
      </w:r>
      <w:r w:rsidR="00AF286E" w:rsidRPr="001C63CB">
        <w:rPr>
          <w:sz w:val="24"/>
          <w:szCs w:val="24"/>
          <w:lang w:eastAsia="ru-RU"/>
        </w:rPr>
        <w:t>чреждений. М., «Мнемозина», 2017</w:t>
      </w:r>
      <w:r w:rsidRPr="001C63CB">
        <w:rPr>
          <w:sz w:val="24"/>
          <w:szCs w:val="24"/>
          <w:lang w:eastAsia="ru-RU"/>
        </w:rPr>
        <w:t>.</w:t>
      </w:r>
    </w:p>
    <w:p w:rsidR="00847109" w:rsidRPr="001C63CB" w:rsidRDefault="00847109" w:rsidP="00847109">
      <w:pPr>
        <w:widowControl/>
        <w:numPr>
          <w:ilvl w:val="0"/>
          <w:numId w:val="21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Макарычев Ю.Н., </w:t>
      </w:r>
      <w:proofErr w:type="spellStart"/>
      <w:r w:rsidRPr="001C63CB">
        <w:rPr>
          <w:sz w:val="24"/>
          <w:szCs w:val="24"/>
          <w:lang w:eastAsia="ru-RU"/>
        </w:rPr>
        <w:t>Миндюк</w:t>
      </w:r>
      <w:proofErr w:type="spellEnd"/>
      <w:r w:rsidRPr="001C63CB">
        <w:rPr>
          <w:sz w:val="24"/>
          <w:szCs w:val="24"/>
          <w:lang w:eastAsia="ru-RU"/>
        </w:rPr>
        <w:t xml:space="preserve"> Н.Г. Элементы статистики и теории вероятностей. Алгебра. 7 – 9 классы. М., «Просвещение», 2012.</w:t>
      </w: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Для учителя:</w:t>
      </w:r>
    </w:p>
    <w:p w:rsidR="00847109" w:rsidRPr="001C63CB" w:rsidRDefault="00847109" w:rsidP="00847109">
      <w:pPr>
        <w:widowControl/>
        <w:numPr>
          <w:ilvl w:val="0"/>
          <w:numId w:val="22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Уроки алгебры в 9 классе: книга для учителя / В.И.</w:t>
      </w:r>
      <w:proofErr w:type="gramStart"/>
      <w:r w:rsidRPr="001C63CB">
        <w:rPr>
          <w:sz w:val="24"/>
          <w:szCs w:val="24"/>
          <w:lang w:eastAsia="ru-RU"/>
        </w:rPr>
        <w:t>Жохов</w:t>
      </w:r>
      <w:proofErr w:type="gramEnd"/>
      <w:r w:rsidRPr="001C63CB">
        <w:rPr>
          <w:sz w:val="24"/>
          <w:szCs w:val="24"/>
          <w:lang w:eastAsia="ru-RU"/>
        </w:rPr>
        <w:t>, Л.Б.Крайнева. — М.: Просвещение, 2012.</w:t>
      </w:r>
    </w:p>
    <w:p w:rsidR="00847109" w:rsidRPr="001C63CB" w:rsidRDefault="00847109" w:rsidP="00847109">
      <w:pPr>
        <w:widowControl/>
        <w:numPr>
          <w:ilvl w:val="0"/>
          <w:numId w:val="22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lastRenderedPageBreak/>
        <w:t xml:space="preserve">Дидактические материалы по алгебре для 9 класса / </w:t>
      </w:r>
      <w:proofErr w:type="spellStart"/>
      <w:r w:rsidRPr="001C63CB">
        <w:rPr>
          <w:sz w:val="24"/>
          <w:szCs w:val="24"/>
          <w:lang w:eastAsia="ru-RU"/>
        </w:rPr>
        <w:t>Л.И.Звавич</w:t>
      </w:r>
      <w:proofErr w:type="spellEnd"/>
      <w:r w:rsidRPr="001C63CB">
        <w:rPr>
          <w:sz w:val="24"/>
          <w:szCs w:val="24"/>
          <w:lang w:eastAsia="ru-RU"/>
        </w:rPr>
        <w:t>, Л.В.Кузнецова, С.Б.С</w:t>
      </w:r>
      <w:r w:rsidR="00876D46" w:rsidRPr="001C63CB">
        <w:rPr>
          <w:sz w:val="24"/>
          <w:szCs w:val="24"/>
          <w:lang w:eastAsia="ru-RU"/>
        </w:rPr>
        <w:t>уворова. — М.: Просвещение, 2017</w:t>
      </w:r>
      <w:r w:rsidRPr="001C63CB">
        <w:rPr>
          <w:sz w:val="24"/>
          <w:szCs w:val="24"/>
          <w:lang w:eastAsia="ru-RU"/>
        </w:rPr>
        <w:t>.</w:t>
      </w:r>
    </w:p>
    <w:p w:rsidR="00847109" w:rsidRPr="001C63CB" w:rsidRDefault="00847109" w:rsidP="00847109">
      <w:pPr>
        <w:widowControl/>
        <w:numPr>
          <w:ilvl w:val="0"/>
          <w:numId w:val="22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Алгебра. Тематические тесты. 9 класс / </w:t>
      </w:r>
      <w:proofErr w:type="spellStart"/>
      <w:r w:rsidRPr="001C63CB">
        <w:rPr>
          <w:sz w:val="24"/>
          <w:szCs w:val="24"/>
          <w:lang w:eastAsia="ru-RU"/>
        </w:rPr>
        <w:t>Ю.П.Дудницын</w:t>
      </w:r>
      <w:proofErr w:type="spellEnd"/>
      <w:r w:rsidRPr="001C63CB">
        <w:rPr>
          <w:sz w:val="24"/>
          <w:szCs w:val="24"/>
          <w:lang w:eastAsia="ru-RU"/>
        </w:rPr>
        <w:t xml:space="preserve">, </w:t>
      </w:r>
      <w:proofErr w:type="spellStart"/>
      <w:r w:rsidRPr="001C63CB">
        <w:rPr>
          <w:sz w:val="24"/>
          <w:szCs w:val="24"/>
          <w:lang w:eastAsia="ru-RU"/>
        </w:rPr>
        <w:t>В.Л.К</w:t>
      </w:r>
      <w:r w:rsidR="00AF286E" w:rsidRPr="001C63CB">
        <w:rPr>
          <w:sz w:val="24"/>
          <w:szCs w:val="24"/>
          <w:lang w:eastAsia="ru-RU"/>
        </w:rPr>
        <w:t>ронгауз</w:t>
      </w:r>
      <w:proofErr w:type="spellEnd"/>
      <w:r w:rsidR="00AF286E" w:rsidRPr="001C63CB">
        <w:rPr>
          <w:sz w:val="24"/>
          <w:szCs w:val="24"/>
          <w:lang w:eastAsia="ru-RU"/>
        </w:rPr>
        <w:t>. — М.: Просвещение, 2017</w:t>
      </w:r>
      <w:r w:rsidRPr="001C63CB">
        <w:rPr>
          <w:sz w:val="24"/>
          <w:szCs w:val="24"/>
          <w:lang w:eastAsia="ru-RU"/>
        </w:rPr>
        <w:t>.</w:t>
      </w:r>
    </w:p>
    <w:p w:rsidR="00847109" w:rsidRPr="001C63CB" w:rsidRDefault="00847109" w:rsidP="00847109">
      <w:pPr>
        <w:widowControl/>
        <w:numPr>
          <w:ilvl w:val="0"/>
          <w:numId w:val="22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Алгебра. Тесты для промежуточной аттестации. 7 – 9 класс / под ред. Ф.Ф.Лысенко. – Ростов-на-Дону: Легион-М, 2011.</w:t>
      </w:r>
    </w:p>
    <w:p w:rsidR="00847109" w:rsidRPr="001C63CB" w:rsidRDefault="00847109" w:rsidP="00847109">
      <w:pPr>
        <w:widowControl/>
        <w:numPr>
          <w:ilvl w:val="0"/>
          <w:numId w:val="22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Изучение алгебры в 7-9 классах: книга для учителя. Ю.Н.Макарычев, </w:t>
      </w:r>
      <w:proofErr w:type="spellStart"/>
      <w:r w:rsidRPr="001C63CB">
        <w:rPr>
          <w:sz w:val="24"/>
          <w:szCs w:val="24"/>
          <w:lang w:eastAsia="ru-RU"/>
        </w:rPr>
        <w:t>Н.Г.Миндюк</w:t>
      </w:r>
      <w:proofErr w:type="spellEnd"/>
      <w:r w:rsidRPr="001C63CB">
        <w:rPr>
          <w:sz w:val="24"/>
          <w:szCs w:val="24"/>
          <w:lang w:eastAsia="ru-RU"/>
        </w:rPr>
        <w:t xml:space="preserve">, К.Н. </w:t>
      </w:r>
      <w:proofErr w:type="spellStart"/>
      <w:r w:rsidRPr="001C63CB">
        <w:rPr>
          <w:sz w:val="24"/>
          <w:szCs w:val="24"/>
          <w:lang w:eastAsia="ru-RU"/>
        </w:rPr>
        <w:t>Нешков</w:t>
      </w:r>
      <w:proofErr w:type="spellEnd"/>
      <w:proofErr w:type="gramStart"/>
      <w:r w:rsidRPr="001C63CB">
        <w:rPr>
          <w:sz w:val="24"/>
          <w:szCs w:val="24"/>
          <w:lang w:eastAsia="ru-RU"/>
        </w:rPr>
        <w:t xml:space="preserve"> ,</w:t>
      </w:r>
      <w:proofErr w:type="gramEnd"/>
      <w:r w:rsidRPr="001C63CB">
        <w:rPr>
          <w:sz w:val="24"/>
          <w:szCs w:val="24"/>
          <w:lang w:eastAsia="ru-RU"/>
        </w:rPr>
        <w:t xml:space="preserve"> С.Б.Суворова, Москва , «Просвещение», 2012г .</w:t>
      </w: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Для обучающихся:</w:t>
      </w:r>
    </w:p>
    <w:p w:rsidR="00847109" w:rsidRPr="001C63CB" w:rsidRDefault="00847109" w:rsidP="00847109">
      <w:pPr>
        <w:widowControl/>
        <w:numPr>
          <w:ilvl w:val="0"/>
          <w:numId w:val="23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Алгебра-9 :учебник для общеобразовательных учреждений Ю.Н.Макарычев</w:t>
      </w:r>
      <w:proofErr w:type="gramStart"/>
      <w:r w:rsidRPr="001C63CB">
        <w:rPr>
          <w:sz w:val="24"/>
          <w:szCs w:val="24"/>
          <w:lang w:eastAsia="ru-RU"/>
        </w:rPr>
        <w:t xml:space="preserve"> ,</w:t>
      </w:r>
      <w:proofErr w:type="gramEnd"/>
      <w:r w:rsidRPr="001C63CB">
        <w:rPr>
          <w:sz w:val="24"/>
          <w:szCs w:val="24"/>
          <w:lang w:eastAsia="ru-RU"/>
        </w:rPr>
        <w:t xml:space="preserve"> </w:t>
      </w:r>
      <w:proofErr w:type="spellStart"/>
      <w:r w:rsidRPr="001C63CB">
        <w:rPr>
          <w:sz w:val="24"/>
          <w:szCs w:val="24"/>
          <w:lang w:eastAsia="ru-RU"/>
        </w:rPr>
        <w:t>Н.Г.Миндюк</w:t>
      </w:r>
      <w:proofErr w:type="spellEnd"/>
      <w:r w:rsidRPr="001C63CB">
        <w:rPr>
          <w:sz w:val="24"/>
          <w:szCs w:val="24"/>
          <w:lang w:eastAsia="ru-RU"/>
        </w:rPr>
        <w:t xml:space="preserve">, К.Н. </w:t>
      </w:r>
      <w:proofErr w:type="spellStart"/>
      <w:r w:rsidRPr="001C63CB">
        <w:rPr>
          <w:sz w:val="24"/>
          <w:szCs w:val="24"/>
          <w:lang w:eastAsia="ru-RU"/>
        </w:rPr>
        <w:t>Нешков</w:t>
      </w:r>
      <w:proofErr w:type="spellEnd"/>
      <w:r w:rsidRPr="001C63CB">
        <w:rPr>
          <w:sz w:val="24"/>
          <w:szCs w:val="24"/>
          <w:lang w:eastAsia="ru-RU"/>
        </w:rPr>
        <w:t xml:space="preserve"> , С.Б.Суворо</w:t>
      </w:r>
      <w:r w:rsidR="003B0CA5" w:rsidRPr="001C63CB">
        <w:rPr>
          <w:sz w:val="24"/>
          <w:szCs w:val="24"/>
          <w:lang w:eastAsia="ru-RU"/>
        </w:rPr>
        <w:t>ва ,Москва</w:t>
      </w:r>
      <w:r w:rsidR="00AF286E" w:rsidRPr="001C63CB">
        <w:rPr>
          <w:sz w:val="24"/>
          <w:szCs w:val="24"/>
          <w:lang w:eastAsia="ru-RU"/>
        </w:rPr>
        <w:t>, «Просвещение»,</w:t>
      </w:r>
      <w:r w:rsidR="003B0CA5" w:rsidRPr="001C63CB">
        <w:rPr>
          <w:sz w:val="24"/>
          <w:szCs w:val="24"/>
          <w:lang w:eastAsia="ru-RU"/>
        </w:rPr>
        <w:t xml:space="preserve"> </w:t>
      </w:r>
      <w:r w:rsidR="00AF286E" w:rsidRPr="001C63CB">
        <w:rPr>
          <w:sz w:val="24"/>
          <w:szCs w:val="24"/>
          <w:lang w:eastAsia="ru-RU"/>
        </w:rPr>
        <w:t>2017</w:t>
      </w:r>
      <w:r w:rsidRPr="001C63CB">
        <w:rPr>
          <w:sz w:val="24"/>
          <w:szCs w:val="24"/>
          <w:lang w:eastAsia="ru-RU"/>
        </w:rPr>
        <w:t>г .</w:t>
      </w:r>
    </w:p>
    <w:p w:rsidR="00847109" w:rsidRPr="001C63CB" w:rsidRDefault="00847109" w:rsidP="00847109">
      <w:pPr>
        <w:spacing w:line="294" w:lineRule="atLeast"/>
        <w:jc w:val="center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МАТЕРИАЛЬНО-ТЕХНИЧЕСКОЕ ОБЕСПЕЧЕНИЕ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Ноутбук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proofErr w:type="spellStart"/>
      <w:r w:rsidRPr="001C63CB">
        <w:rPr>
          <w:sz w:val="24"/>
          <w:szCs w:val="24"/>
          <w:lang w:eastAsia="ru-RU"/>
        </w:rPr>
        <w:t>Мультимедийное</w:t>
      </w:r>
      <w:proofErr w:type="spellEnd"/>
      <w:r w:rsidRPr="001C63CB">
        <w:rPr>
          <w:sz w:val="24"/>
          <w:szCs w:val="24"/>
          <w:lang w:eastAsia="ru-RU"/>
        </w:rPr>
        <w:t xml:space="preserve"> оборудование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Экран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Доска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Столы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Стулья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Учебники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Чертежные инструменты</w:t>
      </w:r>
    </w:p>
    <w:p w:rsidR="00847109" w:rsidRPr="001C63CB" w:rsidRDefault="00847109" w:rsidP="00847109">
      <w:pPr>
        <w:widowControl/>
        <w:numPr>
          <w:ilvl w:val="0"/>
          <w:numId w:val="24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Дидактические раздаточные материалы</w:t>
      </w:r>
    </w:p>
    <w:p w:rsidR="00767141" w:rsidRPr="001C63CB" w:rsidRDefault="00767141" w:rsidP="00847109">
      <w:pPr>
        <w:shd w:val="clear" w:color="auto" w:fill="FFFFFF"/>
        <w:spacing w:line="294" w:lineRule="atLeast"/>
        <w:jc w:val="center"/>
        <w:rPr>
          <w:sz w:val="24"/>
          <w:szCs w:val="24"/>
          <w:lang w:val="tt-RU" w:eastAsia="ru-RU"/>
        </w:rPr>
      </w:pPr>
    </w:p>
    <w:p w:rsidR="00847109" w:rsidRPr="001C63CB" w:rsidRDefault="00847109" w:rsidP="00847109">
      <w:pPr>
        <w:shd w:val="clear" w:color="auto" w:fill="FFFFFF"/>
        <w:spacing w:line="294" w:lineRule="atLeast"/>
        <w:jc w:val="center"/>
        <w:rPr>
          <w:sz w:val="24"/>
          <w:szCs w:val="24"/>
          <w:lang w:val="tt-RU" w:eastAsia="ru-RU"/>
        </w:rPr>
      </w:pPr>
      <w:r w:rsidRPr="001C63CB">
        <w:rPr>
          <w:sz w:val="24"/>
          <w:szCs w:val="24"/>
          <w:lang w:eastAsia="ru-RU"/>
        </w:rPr>
        <w:t>СПИСОК ЛИТЕРАТУРЫ</w:t>
      </w:r>
    </w:p>
    <w:p w:rsidR="00767141" w:rsidRPr="001C63CB" w:rsidRDefault="00767141" w:rsidP="00847109">
      <w:pPr>
        <w:shd w:val="clear" w:color="auto" w:fill="FFFFFF"/>
        <w:spacing w:line="294" w:lineRule="atLeast"/>
        <w:jc w:val="center"/>
        <w:rPr>
          <w:sz w:val="24"/>
          <w:szCs w:val="24"/>
          <w:lang w:val="tt-RU" w:eastAsia="ru-RU"/>
        </w:rPr>
      </w:pP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1. Волина В.В. праздник числа (Занимательная математика для детей): Книга для учителей и </w:t>
      </w:r>
      <w:proofErr w:type="spellStart"/>
      <w:r w:rsidRPr="001C63CB">
        <w:rPr>
          <w:sz w:val="24"/>
          <w:szCs w:val="24"/>
          <w:lang w:eastAsia="ru-RU"/>
        </w:rPr>
        <w:t>родителей</w:t>
      </w:r>
      <w:proofErr w:type="gramStart"/>
      <w:r w:rsidRPr="001C63CB">
        <w:rPr>
          <w:sz w:val="24"/>
          <w:szCs w:val="24"/>
          <w:lang w:eastAsia="ru-RU"/>
        </w:rPr>
        <w:t>.-</w:t>
      </w:r>
      <w:proofErr w:type="gramEnd"/>
      <w:r w:rsidRPr="001C63CB">
        <w:rPr>
          <w:sz w:val="24"/>
          <w:szCs w:val="24"/>
          <w:lang w:eastAsia="ru-RU"/>
        </w:rPr>
        <w:t>М</w:t>
      </w:r>
      <w:proofErr w:type="spellEnd"/>
      <w:r w:rsidRPr="001C63CB">
        <w:rPr>
          <w:sz w:val="24"/>
          <w:szCs w:val="24"/>
          <w:lang w:eastAsia="ru-RU"/>
        </w:rPr>
        <w:t>.: Знание, 1993г.</w:t>
      </w: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2. Перельман Я.И.</w:t>
      </w:r>
      <w:r w:rsidR="0000030A" w:rsidRPr="001C63CB">
        <w:rPr>
          <w:sz w:val="24"/>
          <w:szCs w:val="24"/>
          <w:lang w:eastAsia="ru-RU"/>
        </w:rPr>
        <w:t xml:space="preserve"> Занимательная алгебра. М., 1984</w:t>
      </w:r>
      <w:r w:rsidRPr="001C63CB">
        <w:rPr>
          <w:sz w:val="24"/>
          <w:szCs w:val="24"/>
          <w:lang w:eastAsia="ru-RU"/>
        </w:rPr>
        <w:t>г.</w:t>
      </w: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3. </w:t>
      </w:r>
      <w:proofErr w:type="spellStart"/>
      <w:r w:rsidRPr="001C63CB">
        <w:rPr>
          <w:sz w:val="24"/>
          <w:szCs w:val="24"/>
          <w:lang w:eastAsia="ru-RU"/>
        </w:rPr>
        <w:t>Кострикина</w:t>
      </w:r>
      <w:proofErr w:type="spellEnd"/>
      <w:r w:rsidRPr="001C63CB">
        <w:rPr>
          <w:sz w:val="24"/>
          <w:szCs w:val="24"/>
          <w:lang w:eastAsia="ru-RU"/>
        </w:rPr>
        <w:t xml:space="preserve"> Н.П. Задачи повышенной трудности в курсе алгебры 7-9 классов. Книга для </w:t>
      </w:r>
      <w:proofErr w:type="spellStart"/>
      <w:r w:rsidRPr="001C63CB">
        <w:rPr>
          <w:sz w:val="24"/>
          <w:szCs w:val="24"/>
          <w:lang w:eastAsia="ru-RU"/>
        </w:rPr>
        <w:t>учителя</w:t>
      </w:r>
      <w:proofErr w:type="gramStart"/>
      <w:r w:rsidRPr="001C63CB">
        <w:rPr>
          <w:sz w:val="24"/>
          <w:szCs w:val="24"/>
          <w:lang w:eastAsia="ru-RU"/>
        </w:rPr>
        <w:t>.-</w:t>
      </w:r>
      <w:proofErr w:type="gramEnd"/>
      <w:r w:rsidRPr="001C63CB">
        <w:rPr>
          <w:sz w:val="24"/>
          <w:szCs w:val="24"/>
          <w:lang w:eastAsia="ru-RU"/>
        </w:rPr>
        <w:t>М</w:t>
      </w:r>
      <w:proofErr w:type="spellEnd"/>
      <w:r w:rsidRPr="001C63CB">
        <w:rPr>
          <w:sz w:val="24"/>
          <w:szCs w:val="24"/>
          <w:lang w:eastAsia="ru-RU"/>
        </w:rPr>
        <w:t>.: Просвещение, 1991г.</w:t>
      </w: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>4. Игнатьев Е.И</w:t>
      </w:r>
      <w:r w:rsidR="0000030A" w:rsidRPr="001C63CB">
        <w:rPr>
          <w:sz w:val="24"/>
          <w:szCs w:val="24"/>
          <w:lang w:eastAsia="ru-RU"/>
        </w:rPr>
        <w:t>. В царстве смекалки. Наука, 19</w:t>
      </w:r>
      <w:r w:rsidRPr="001C63CB">
        <w:rPr>
          <w:sz w:val="24"/>
          <w:szCs w:val="24"/>
          <w:lang w:eastAsia="ru-RU"/>
        </w:rPr>
        <w:t>8</w:t>
      </w:r>
      <w:r w:rsidR="0000030A" w:rsidRPr="001C63CB">
        <w:rPr>
          <w:sz w:val="24"/>
          <w:szCs w:val="24"/>
          <w:lang w:eastAsia="ru-RU"/>
        </w:rPr>
        <w:t>4</w:t>
      </w:r>
      <w:r w:rsidRPr="001C63CB">
        <w:rPr>
          <w:sz w:val="24"/>
          <w:szCs w:val="24"/>
          <w:lang w:eastAsia="ru-RU"/>
        </w:rPr>
        <w:t>г.</w:t>
      </w:r>
    </w:p>
    <w:p w:rsidR="00847109" w:rsidRPr="001C63CB" w:rsidRDefault="00847109" w:rsidP="00847109">
      <w:pPr>
        <w:spacing w:line="294" w:lineRule="atLeast"/>
        <w:rPr>
          <w:sz w:val="24"/>
          <w:szCs w:val="24"/>
          <w:lang w:eastAsia="ru-RU"/>
        </w:rPr>
      </w:pPr>
      <w:r w:rsidRPr="001C63CB">
        <w:rPr>
          <w:sz w:val="24"/>
          <w:szCs w:val="24"/>
          <w:lang w:eastAsia="ru-RU"/>
        </w:rPr>
        <w:t xml:space="preserve">5. </w:t>
      </w:r>
      <w:proofErr w:type="spellStart"/>
      <w:r w:rsidRPr="001C63CB">
        <w:rPr>
          <w:sz w:val="24"/>
          <w:szCs w:val="24"/>
          <w:lang w:eastAsia="ru-RU"/>
        </w:rPr>
        <w:t>Фарков</w:t>
      </w:r>
      <w:proofErr w:type="spellEnd"/>
      <w:r w:rsidRPr="001C63CB">
        <w:rPr>
          <w:sz w:val="24"/>
          <w:szCs w:val="24"/>
          <w:lang w:eastAsia="ru-RU"/>
        </w:rPr>
        <w:t xml:space="preserve"> А.В. Математические олимпиады в школе. 5-11 классы. М.: Айрис-пресс, 2006г.</w:t>
      </w:r>
    </w:p>
    <w:p w:rsidR="00847109" w:rsidRPr="001C63CB" w:rsidRDefault="00847109" w:rsidP="00847109">
      <w:pPr>
        <w:spacing w:line="294" w:lineRule="atLeast"/>
        <w:jc w:val="center"/>
        <w:rPr>
          <w:color w:val="000000"/>
          <w:sz w:val="24"/>
          <w:szCs w:val="24"/>
          <w:lang w:val="tt-RU" w:eastAsia="ru-RU"/>
        </w:rPr>
      </w:pPr>
      <w:r w:rsidRPr="001C63CB">
        <w:rPr>
          <w:color w:val="000000"/>
          <w:sz w:val="24"/>
          <w:szCs w:val="24"/>
          <w:lang w:eastAsia="ru-RU"/>
        </w:rPr>
        <w:t>ИНТЕРНЕТ РЕСУРСЫ</w:t>
      </w:r>
    </w:p>
    <w:p w:rsidR="00767141" w:rsidRPr="001C63CB" w:rsidRDefault="00767141" w:rsidP="00847109">
      <w:pPr>
        <w:spacing w:line="294" w:lineRule="atLeast"/>
        <w:jc w:val="center"/>
        <w:rPr>
          <w:sz w:val="24"/>
          <w:szCs w:val="24"/>
          <w:lang w:val="tt-RU" w:eastAsia="ru-RU"/>
        </w:rPr>
      </w:pPr>
    </w:p>
    <w:p w:rsidR="00847109" w:rsidRPr="001C63CB" w:rsidRDefault="00847109" w:rsidP="00847109">
      <w:pPr>
        <w:widowControl/>
        <w:numPr>
          <w:ilvl w:val="0"/>
          <w:numId w:val="25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r w:rsidRPr="001C63CB">
        <w:rPr>
          <w:color w:val="000000"/>
          <w:sz w:val="24"/>
          <w:szCs w:val="24"/>
          <w:lang w:eastAsia="ru-RU"/>
        </w:rPr>
        <w:t>Тестирование </w:t>
      </w:r>
      <w:proofErr w:type="spellStart"/>
      <w:r w:rsidRPr="001C63CB">
        <w:rPr>
          <w:color w:val="000000"/>
          <w:sz w:val="24"/>
          <w:szCs w:val="24"/>
          <w:lang w:eastAsia="ru-RU"/>
        </w:rPr>
        <w:t>online</w:t>
      </w:r>
      <w:proofErr w:type="spellEnd"/>
      <w:r w:rsidRPr="001C63CB">
        <w:rPr>
          <w:color w:val="000000"/>
          <w:sz w:val="24"/>
          <w:szCs w:val="24"/>
          <w:lang w:eastAsia="ru-RU"/>
        </w:rPr>
        <w:t>: 5-11 классы: </w:t>
      </w:r>
      <w:r w:rsidRPr="001C63CB">
        <w:rPr>
          <w:sz w:val="24"/>
          <w:szCs w:val="24"/>
          <w:lang w:eastAsia="ru-RU"/>
        </w:rPr>
        <w:t>http://www.kokch.kts.ru/cdo/</w:t>
      </w:r>
    </w:p>
    <w:p w:rsidR="00847109" w:rsidRPr="001C63CB" w:rsidRDefault="00133FE1" w:rsidP="00847109">
      <w:pPr>
        <w:widowControl/>
        <w:numPr>
          <w:ilvl w:val="0"/>
          <w:numId w:val="25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hyperlink r:id="rId23" w:history="1">
        <w:r w:rsidR="00847109" w:rsidRPr="001C63CB">
          <w:rPr>
            <w:color w:val="000000"/>
            <w:sz w:val="24"/>
            <w:szCs w:val="24"/>
            <w:lang w:eastAsia="ru-RU"/>
          </w:rPr>
          <w:t>http://ps.1september.ru/</w:t>
        </w:r>
      </w:hyperlink>
    </w:p>
    <w:p w:rsidR="00847109" w:rsidRPr="001C63CB" w:rsidRDefault="00133FE1" w:rsidP="00847109">
      <w:pPr>
        <w:widowControl/>
        <w:numPr>
          <w:ilvl w:val="0"/>
          <w:numId w:val="25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hyperlink r:id="rId24" w:history="1">
        <w:r w:rsidR="00847109" w:rsidRPr="001C63CB">
          <w:rPr>
            <w:color w:val="000000"/>
            <w:sz w:val="24"/>
            <w:szCs w:val="24"/>
            <w:lang w:eastAsia="ru-RU"/>
          </w:rPr>
          <w:t>http://www.proshkolu.ru/</w:t>
        </w:r>
      </w:hyperlink>
    </w:p>
    <w:p w:rsidR="00847109" w:rsidRPr="001C63CB" w:rsidRDefault="00133FE1" w:rsidP="00847109">
      <w:pPr>
        <w:widowControl/>
        <w:numPr>
          <w:ilvl w:val="0"/>
          <w:numId w:val="25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hyperlink r:id="rId25" w:history="1">
        <w:r w:rsidR="00847109" w:rsidRPr="001C63CB">
          <w:rPr>
            <w:color w:val="000000"/>
            <w:sz w:val="24"/>
            <w:szCs w:val="24"/>
            <w:lang w:eastAsia="ru-RU"/>
          </w:rPr>
          <w:t>http://www.matematika-na.ru/</w:t>
        </w:r>
      </w:hyperlink>
    </w:p>
    <w:p w:rsidR="00847109" w:rsidRPr="001C63CB" w:rsidRDefault="00133FE1" w:rsidP="00847109">
      <w:pPr>
        <w:widowControl/>
        <w:numPr>
          <w:ilvl w:val="0"/>
          <w:numId w:val="25"/>
        </w:numPr>
        <w:suppressAutoHyphens w:val="0"/>
        <w:autoSpaceDE/>
        <w:spacing w:line="294" w:lineRule="atLeast"/>
        <w:ind w:left="0"/>
        <w:rPr>
          <w:sz w:val="24"/>
          <w:szCs w:val="24"/>
          <w:lang w:eastAsia="ru-RU"/>
        </w:rPr>
      </w:pPr>
      <w:hyperlink r:id="rId26" w:history="1">
        <w:r w:rsidR="00847109" w:rsidRPr="001C63CB">
          <w:rPr>
            <w:color w:val="000000"/>
            <w:sz w:val="24"/>
            <w:szCs w:val="24"/>
            <w:lang w:eastAsia="ru-RU"/>
          </w:rPr>
          <w:t>http://www.openclass.ru/</w:t>
        </w:r>
      </w:hyperlink>
    </w:p>
    <w:p w:rsidR="00847109" w:rsidRPr="001C63CB" w:rsidRDefault="00847109" w:rsidP="00847109">
      <w:pPr>
        <w:widowControl/>
        <w:numPr>
          <w:ilvl w:val="0"/>
          <w:numId w:val="25"/>
        </w:numPr>
        <w:suppressAutoHyphens w:val="0"/>
        <w:autoSpaceDE/>
        <w:spacing w:line="294" w:lineRule="atLeast"/>
        <w:ind w:left="0"/>
        <w:rPr>
          <w:sz w:val="24"/>
          <w:szCs w:val="24"/>
        </w:rPr>
      </w:pPr>
      <w:r w:rsidRPr="001C63CB">
        <w:rPr>
          <w:color w:val="000000"/>
          <w:sz w:val="24"/>
          <w:szCs w:val="24"/>
          <w:lang w:eastAsia="ru-RU"/>
        </w:rPr>
        <w:t>Новые технологии в образовании:</w:t>
      </w:r>
      <w:r w:rsidRPr="001C63CB">
        <w:rPr>
          <w:color w:val="00000A"/>
          <w:sz w:val="24"/>
          <w:szCs w:val="24"/>
          <w:lang w:eastAsia="ru-RU"/>
        </w:rPr>
        <w:t> </w:t>
      </w:r>
      <w:hyperlink r:id="rId27" w:history="1">
        <w:r w:rsidRPr="001C63CB">
          <w:rPr>
            <w:color w:val="0066FF"/>
            <w:sz w:val="24"/>
            <w:szCs w:val="24"/>
            <w:lang w:eastAsia="ru-RU"/>
          </w:rPr>
          <w:t>http://</w:t>
        </w:r>
      </w:hyperlink>
      <w:hyperlink r:id="rId28" w:history="1">
        <w:r w:rsidRPr="001C63CB">
          <w:rPr>
            <w:color w:val="00000A"/>
            <w:sz w:val="24"/>
            <w:szCs w:val="24"/>
            <w:lang w:eastAsia="ru-RU"/>
          </w:rPr>
          <w:t>www.edu.secna.ru/main/</w:t>
        </w:r>
      </w:hyperlink>
      <w:r w:rsidRPr="001C63CB">
        <w:rPr>
          <w:sz w:val="24"/>
          <w:szCs w:val="24"/>
          <w:lang w:eastAsia="ru-RU"/>
        </w:rPr>
        <w:t>http:// www.fipi.ru.</w:t>
      </w:r>
    </w:p>
    <w:p w:rsidR="00847109" w:rsidRPr="001C63CB" w:rsidRDefault="00847109" w:rsidP="00A327E2">
      <w:pPr>
        <w:jc w:val="center"/>
        <w:rPr>
          <w:b/>
          <w:sz w:val="24"/>
          <w:szCs w:val="24"/>
        </w:rPr>
      </w:pPr>
    </w:p>
    <w:p w:rsidR="00A327E2" w:rsidRPr="001C63CB" w:rsidRDefault="00A327E2" w:rsidP="00A327E2">
      <w:pPr>
        <w:jc w:val="both"/>
        <w:rPr>
          <w:b/>
          <w:sz w:val="24"/>
          <w:szCs w:val="24"/>
        </w:rPr>
      </w:pPr>
    </w:p>
    <w:p w:rsidR="005E718C" w:rsidRPr="001C63CB" w:rsidRDefault="00A327E2" w:rsidP="001C63CB">
      <w:pPr>
        <w:jc w:val="both"/>
        <w:rPr>
          <w:sz w:val="24"/>
          <w:szCs w:val="24"/>
        </w:rPr>
      </w:pPr>
      <w:r w:rsidRPr="001C63CB">
        <w:rPr>
          <w:sz w:val="24"/>
          <w:szCs w:val="24"/>
        </w:rPr>
        <w:lastRenderedPageBreak/>
        <w:t xml:space="preserve">         </w:t>
      </w:r>
      <w:r w:rsidR="001C63CB">
        <w:rPr>
          <w:sz w:val="24"/>
          <w:szCs w:val="24"/>
        </w:rPr>
        <w:t xml:space="preserve">                                                                             </w:t>
      </w:r>
      <w:r w:rsidR="005E718C" w:rsidRPr="001C63CB">
        <w:rPr>
          <w:b/>
          <w:sz w:val="24"/>
          <w:szCs w:val="24"/>
        </w:rPr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938"/>
        <w:gridCol w:w="2638"/>
        <w:gridCol w:w="2640"/>
        <w:gridCol w:w="2644"/>
        <w:gridCol w:w="2648"/>
        <w:gridCol w:w="2310"/>
      </w:tblGrid>
      <w:tr w:rsidR="005E718C" w:rsidRPr="001C63CB" w:rsidTr="00881624">
        <w:tc>
          <w:tcPr>
            <w:tcW w:w="19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Класс</w:t>
            </w:r>
          </w:p>
        </w:tc>
        <w:tc>
          <w:tcPr>
            <w:tcW w:w="26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Название раздела,</w:t>
            </w: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темы</w:t>
            </w:r>
          </w:p>
        </w:tc>
        <w:tc>
          <w:tcPr>
            <w:tcW w:w="264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Дата проведения</w:t>
            </w: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по плану</w:t>
            </w:r>
          </w:p>
        </w:tc>
        <w:tc>
          <w:tcPr>
            <w:tcW w:w="2644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Причина</w:t>
            </w: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корректировки</w:t>
            </w:r>
          </w:p>
        </w:tc>
        <w:tc>
          <w:tcPr>
            <w:tcW w:w="264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Корректирующие</w:t>
            </w: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мероприятия</w:t>
            </w:r>
          </w:p>
        </w:tc>
        <w:tc>
          <w:tcPr>
            <w:tcW w:w="231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Дата</w:t>
            </w: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  <w:r w:rsidRPr="001C63CB">
              <w:rPr>
                <w:sz w:val="24"/>
                <w:szCs w:val="24"/>
              </w:rPr>
              <w:t>проведения по факту</w:t>
            </w:r>
          </w:p>
        </w:tc>
      </w:tr>
      <w:tr w:rsidR="005E718C" w:rsidRPr="001C63CB" w:rsidTr="00881624">
        <w:tc>
          <w:tcPr>
            <w:tcW w:w="19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5E718C" w:rsidRPr="001C63CB" w:rsidTr="00881624">
        <w:tc>
          <w:tcPr>
            <w:tcW w:w="19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5E718C" w:rsidRPr="001C63CB" w:rsidTr="00881624">
        <w:tc>
          <w:tcPr>
            <w:tcW w:w="19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5E718C" w:rsidRPr="001C63CB" w:rsidTr="00881624">
        <w:tc>
          <w:tcPr>
            <w:tcW w:w="19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5E718C" w:rsidRPr="001C63CB" w:rsidTr="00881624">
        <w:tc>
          <w:tcPr>
            <w:tcW w:w="19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E718C" w:rsidRPr="001C63CB" w:rsidRDefault="005E718C" w:rsidP="0088162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3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8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5E718C" w:rsidRPr="001C63CB" w:rsidRDefault="005E718C" w:rsidP="008816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718C" w:rsidRPr="001C63CB" w:rsidRDefault="005E718C" w:rsidP="005E718C">
      <w:pPr>
        <w:jc w:val="both"/>
        <w:rPr>
          <w:sz w:val="24"/>
          <w:szCs w:val="24"/>
        </w:rPr>
      </w:pPr>
    </w:p>
    <w:p w:rsidR="005E718C" w:rsidRPr="001C63CB" w:rsidRDefault="005E718C" w:rsidP="005E718C">
      <w:pPr>
        <w:jc w:val="both"/>
        <w:rPr>
          <w:sz w:val="24"/>
          <w:szCs w:val="24"/>
        </w:rPr>
        <w:sectPr w:rsidR="005E718C" w:rsidRPr="001C63CB" w:rsidSect="00881624">
          <w:pgSz w:w="16838" w:h="11906" w:orient="landscape"/>
          <w:pgMar w:top="567" w:right="851" w:bottom="567" w:left="851" w:header="720" w:footer="720" w:gutter="0"/>
          <w:cols w:space="720"/>
          <w:docGrid w:linePitch="360"/>
        </w:sectPr>
      </w:pPr>
    </w:p>
    <w:p w:rsidR="00577117" w:rsidRPr="001C63CB" w:rsidRDefault="00577117" w:rsidP="002D74D5">
      <w:pPr>
        <w:rPr>
          <w:sz w:val="24"/>
          <w:szCs w:val="24"/>
        </w:rPr>
      </w:pPr>
    </w:p>
    <w:sectPr w:rsidR="00577117" w:rsidRPr="001C63CB" w:rsidSect="00881624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41A" w:rsidRDefault="0073041A" w:rsidP="00AE25F9">
      <w:r>
        <w:separator/>
      </w:r>
    </w:p>
  </w:endnote>
  <w:endnote w:type="continuationSeparator" w:id="1">
    <w:p w:rsidR="0073041A" w:rsidRDefault="0073041A" w:rsidP="00AE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41A" w:rsidRDefault="0073041A" w:rsidP="00AE25F9">
      <w:r>
        <w:separator/>
      </w:r>
    </w:p>
  </w:footnote>
  <w:footnote w:type="continuationSeparator" w:id="1">
    <w:p w:rsidR="0073041A" w:rsidRDefault="0073041A" w:rsidP="00AE25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8665CC"/>
    <w:multiLevelType w:val="multilevel"/>
    <w:tmpl w:val="085E4418"/>
    <w:lvl w:ilvl="0">
      <w:start w:val="6"/>
      <w:numFmt w:val="upperRoman"/>
      <w:lvlText w:val="%1."/>
      <w:lvlJc w:val="right"/>
      <w:pPr>
        <w:tabs>
          <w:tab w:val="num" w:pos="644"/>
        </w:tabs>
        <w:ind w:left="644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364"/>
        </w:tabs>
        <w:ind w:left="1364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084"/>
        </w:tabs>
        <w:ind w:left="2084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04"/>
        </w:tabs>
        <w:ind w:left="2804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524"/>
        </w:tabs>
        <w:ind w:left="3524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244"/>
        </w:tabs>
        <w:ind w:left="4244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964"/>
        </w:tabs>
        <w:ind w:left="4964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684"/>
        </w:tabs>
        <w:ind w:left="5684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04"/>
        </w:tabs>
        <w:ind w:left="6404" w:hanging="360"/>
      </w:pPr>
    </w:lvl>
  </w:abstractNum>
  <w:abstractNum w:abstractNumId="9">
    <w:nsid w:val="0F282133"/>
    <w:multiLevelType w:val="multilevel"/>
    <w:tmpl w:val="98A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C1C7A"/>
    <w:multiLevelType w:val="multilevel"/>
    <w:tmpl w:val="4C027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>
    <w:nsid w:val="31776A6C"/>
    <w:multiLevelType w:val="multilevel"/>
    <w:tmpl w:val="1F601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581088"/>
    <w:multiLevelType w:val="multilevel"/>
    <w:tmpl w:val="E612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21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63F40"/>
    <w:multiLevelType w:val="multilevel"/>
    <w:tmpl w:val="97AC1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96A524B"/>
    <w:multiLevelType w:val="multilevel"/>
    <w:tmpl w:val="8B56D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4595416"/>
    <w:multiLevelType w:val="multilevel"/>
    <w:tmpl w:val="46AED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0E4474"/>
    <w:multiLevelType w:val="multilevel"/>
    <w:tmpl w:val="C92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7E2A7C"/>
    <w:multiLevelType w:val="multilevel"/>
    <w:tmpl w:val="3CF2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2"/>
  </w:num>
  <w:num w:numId="9">
    <w:abstractNumId w:val="23"/>
  </w:num>
  <w:num w:numId="10">
    <w:abstractNumId w:val="20"/>
  </w:num>
  <w:num w:numId="11">
    <w:abstractNumId w:val="15"/>
  </w:num>
  <w:num w:numId="12">
    <w:abstractNumId w:val="30"/>
  </w:num>
  <w:num w:numId="13">
    <w:abstractNumId w:val="9"/>
  </w:num>
  <w:num w:numId="14">
    <w:abstractNumId w:val="31"/>
  </w:num>
  <w:num w:numId="15">
    <w:abstractNumId w:val="28"/>
  </w:num>
  <w:num w:numId="16">
    <w:abstractNumId w:val="17"/>
    <w:lvlOverride w:ilvl="0">
      <w:startOverride w:val="1"/>
    </w:lvlOverride>
  </w:num>
  <w:num w:numId="17">
    <w:abstractNumId w:val="26"/>
  </w:num>
  <w:num w:numId="18">
    <w:abstractNumId w:val="19"/>
  </w:num>
  <w:num w:numId="19">
    <w:abstractNumId w:val="17"/>
  </w:num>
  <w:num w:numId="20">
    <w:abstractNumId w:val="8"/>
  </w:num>
  <w:num w:numId="21">
    <w:abstractNumId w:val="27"/>
  </w:num>
  <w:num w:numId="22">
    <w:abstractNumId w:val="29"/>
  </w:num>
  <w:num w:numId="23">
    <w:abstractNumId w:val="12"/>
  </w:num>
  <w:num w:numId="24">
    <w:abstractNumId w:val="25"/>
  </w:num>
  <w:num w:numId="25">
    <w:abstractNumId w:val="14"/>
  </w:num>
  <w:num w:numId="26">
    <w:abstractNumId w:val="10"/>
  </w:num>
  <w:num w:numId="27">
    <w:abstractNumId w:val="16"/>
  </w:num>
  <w:num w:numId="28">
    <w:abstractNumId w:val="7"/>
  </w:num>
  <w:num w:numId="29">
    <w:abstractNumId w:val="24"/>
  </w:num>
  <w:num w:numId="30">
    <w:abstractNumId w:val="13"/>
  </w:num>
  <w:num w:numId="31">
    <w:abstractNumId w:val="11"/>
  </w:num>
  <w:num w:numId="32">
    <w:abstractNumId w:val="21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F9F"/>
    <w:rsid w:val="0000030A"/>
    <w:rsid w:val="00000489"/>
    <w:rsid w:val="00021980"/>
    <w:rsid w:val="00022944"/>
    <w:rsid w:val="00024D41"/>
    <w:rsid w:val="000759F4"/>
    <w:rsid w:val="00084E37"/>
    <w:rsid w:val="000A4495"/>
    <w:rsid w:val="000B03F4"/>
    <w:rsid w:val="000C52B6"/>
    <w:rsid w:val="000C5674"/>
    <w:rsid w:val="000D19AA"/>
    <w:rsid w:val="000E458A"/>
    <w:rsid w:val="000F3F06"/>
    <w:rsid w:val="00102FD4"/>
    <w:rsid w:val="00123F4A"/>
    <w:rsid w:val="00133FE1"/>
    <w:rsid w:val="0014721E"/>
    <w:rsid w:val="00147A40"/>
    <w:rsid w:val="001535AA"/>
    <w:rsid w:val="00163213"/>
    <w:rsid w:val="001676A5"/>
    <w:rsid w:val="001700E2"/>
    <w:rsid w:val="00185358"/>
    <w:rsid w:val="001A1CBF"/>
    <w:rsid w:val="001C63CB"/>
    <w:rsid w:val="001D0439"/>
    <w:rsid w:val="001E6B33"/>
    <w:rsid w:val="001F0F9F"/>
    <w:rsid w:val="00200B08"/>
    <w:rsid w:val="00201909"/>
    <w:rsid w:val="00210B5A"/>
    <w:rsid w:val="00213B5F"/>
    <w:rsid w:val="00215F1C"/>
    <w:rsid w:val="00221481"/>
    <w:rsid w:val="00230DC8"/>
    <w:rsid w:val="00241721"/>
    <w:rsid w:val="00244C3B"/>
    <w:rsid w:val="00247892"/>
    <w:rsid w:val="00271258"/>
    <w:rsid w:val="00293AD4"/>
    <w:rsid w:val="002A0D04"/>
    <w:rsid w:val="002C394D"/>
    <w:rsid w:val="002D74D5"/>
    <w:rsid w:val="002F0C5B"/>
    <w:rsid w:val="002F1CEB"/>
    <w:rsid w:val="0030642A"/>
    <w:rsid w:val="003105A0"/>
    <w:rsid w:val="00333590"/>
    <w:rsid w:val="00335D6D"/>
    <w:rsid w:val="00337F17"/>
    <w:rsid w:val="0034419B"/>
    <w:rsid w:val="00380338"/>
    <w:rsid w:val="00381FD0"/>
    <w:rsid w:val="003860F6"/>
    <w:rsid w:val="003B0CA5"/>
    <w:rsid w:val="003B51E6"/>
    <w:rsid w:val="003F36C8"/>
    <w:rsid w:val="004026EA"/>
    <w:rsid w:val="00402E9B"/>
    <w:rsid w:val="00426F38"/>
    <w:rsid w:val="004315A9"/>
    <w:rsid w:val="00444C59"/>
    <w:rsid w:val="00445D91"/>
    <w:rsid w:val="00451DC5"/>
    <w:rsid w:val="004613E4"/>
    <w:rsid w:val="00484FB2"/>
    <w:rsid w:val="004A40EF"/>
    <w:rsid w:val="004C3FA3"/>
    <w:rsid w:val="004D458F"/>
    <w:rsid w:val="00510C35"/>
    <w:rsid w:val="005360EF"/>
    <w:rsid w:val="00555BA9"/>
    <w:rsid w:val="00577117"/>
    <w:rsid w:val="0058570D"/>
    <w:rsid w:val="0059664F"/>
    <w:rsid w:val="0059678E"/>
    <w:rsid w:val="005C6190"/>
    <w:rsid w:val="005D5EEE"/>
    <w:rsid w:val="005E0E2E"/>
    <w:rsid w:val="005E2C3B"/>
    <w:rsid w:val="005E718C"/>
    <w:rsid w:val="005F294F"/>
    <w:rsid w:val="006001D5"/>
    <w:rsid w:val="00634326"/>
    <w:rsid w:val="00670B9D"/>
    <w:rsid w:val="0068390E"/>
    <w:rsid w:val="00694EDC"/>
    <w:rsid w:val="0073041A"/>
    <w:rsid w:val="00734E7D"/>
    <w:rsid w:val="0073655E"/>
    <w:rsid w:val="00737B82"/>
    <w:rsid w:val="00745468"/>
    <w:rsid w:val="0076059E"/>
    <w:rsid w:val="00767141"/>
    <w:rsid w:val="007954F0"/>
    <w:rsid w:val="007D1089"/>
    <w:rsid w:val="007E6CBB"/>
    <w:rsid w:val="008017D3"/>
    <w:rsid w:val="00804C12"/>
    <w:rsid w:val="00841AA1"/>
    <w:rsid w:val="00842EE5"/>
    <w:rsid w:val="00847109"/>
    <w:rsid w:val="00851A92"/>
    <w:rsid w:val="00866513"/>
    <w:rsid w:val="00876D46"/>
    <w:rsid w:val="00881624"/>
    <w:rsid w:val="00887B83"/>
    <w:rsid w:val="008A0541"/>
    <w:rsid w:val="008A7794"/>
    <w:rsid w:val="008B5A5E"/>
    <w:rsid w:val="008B6479"/>
    <w:rsid w:val="008D2DF6"/>
    <w:rsid w:val="008E5C02"/>
    <w:rsid w:val="008F1526"/>
    <w:rsid w:val="009206C4"/>
    <w:rsid w:val="00932B0F"/>
    <w:rsid w:val="009337CF"/>
    <w:rsid w:val="00941A2F"/>
    <w:rsid w:val="0094214A"/>
    <w:rsid w:val="00946E69"/>
    <w:rsid w:val="00950AC5"/>
    <w:rsid w:val="00957CB0"/>
    <w:rsid w:val="009730CA"/>
    <w:rsid w:val="00973DA9"/>
    <w:rsid w:val="00975190"/>
    <w:rsid w:val="00982DEC"/>
    <w:rsid w:val="009C1E21"/>
    <w:rsid w:val="009D23A5"/>
    <w:rsid w:val="009F1E2B"/>
    <w:rsid w:val="00A03078"/>
    <w:rsid w:val="00A031A2"/>
    <w:rsid w:val="00A327E2"/>
    <w:rsid w:val="00A34F46"/>
    <w:rsid w:val="00A362DA"/>
    <w:rsid w:val="00A41705"/>
    <w:rsid w:val="00A4242D"/>
    <w:rsid w:val="00A53674"/>
    <w:rsid w:val="00A63E6D"/>
    <w:rsid w:val="00A729A2"/>
    <w:rsid w:val="00A756C8"/>
    <w:rsid w:val="00AA066A"/>
    <w:rsid w:val="00AB47D1"/>
    <w:rsid w:val="00AC004D"/>
    <w:rsid w:val="00AE25F9"/>
    <w:rsid w:val="00AF0AB4"/>
    <w:rsid w:val="00AF286E"/>
    <w:rsid w:val="00B140D1"/>
    <w:rsid w:val="00B32FAB"/>
    <w:rsid w:val="00B34EA1"/>
    <w:rsid w:val="00B40017"/>
    <w:rsid w:val="00B448FB"/>
    <w:rsid w:val="00B739D4"/>
    <w:rsid w:val="00BA0194"/>
    <w:rsid w:val="00BA1D5D"/>
    <w:rsid w:val="00BB0623"/>
    <w:rsid w:val="00BB648F"/>
    <w:rsid w:val="00BC250A"/>
    <w:rsid w:val="00BD1A37"/>
    <w:rsid w:val="00BE229C"/>
    <w:rsid w:val="00BF24C5"/>
    <w:rsid w:val="00BF4315"/>
    <w:rsid w:val="00BF7E89"/>
    <w:rsid w:val="00C117ED"/>
    <w:rsid w:val="00C24237"/>
    <w:rsid w:val="00C25C96"/>
    <w:rsid w:val="00C334A9"/>
    <w:rsid w:val="00C40339"/>
    <w:rsid w:val="00C539AE"/>
    <w:rsid w:val="00C81F01"/>
    <w:rsid w:val="00C93D98"/>
    <w:rsid w:val="00C97861"/>
    <w:rsid w:val="00CA2BCD"/>
    <w:rsid w:val="00CA76BC"/>
    <w:rsid w:val="00CD0FB7"/>
    <w:rsid w:val="00CE563A"/>
    <w:rsid w:val="00D107B8"/>
    <w:rsid w:val="00D22BF8"/>
    <w:rsid w:val="00D43AE7"/>
    <w:rsid w:val="00D47CA1"/>
    <w:rsid w:val="00D57343"/>
    <w:rsid w:val="00D626B5"/>
    <w:rsid w:val="00D64597"/>
    <w:rsid w:val="00D6639B"/>
    <w:rsid w:val="00D7325C"/>
    <w:rsid w:val="00D76A4F"/>
    <w:rsid w:val="00D81122"/>
    <w:rsid w:val="00D83150"/>
    <w:rsid w:val="00D83E68"/>
    <w:rsid w:val="00DA1E8C"/>
    <w:rsid w:val="00DC120B"/>
    <w:rsid w:val="00DF2A03"/>
    <w:rsid w:val="00DF4033"/>
    <w:rsid w:val="00E0264D"/>
    <w:rsid w:val="00E13856"/>
    <w:rsid w:val="00E31746"/>
    <w:rsid w:val="00E34102"/>
    <w:rsid w:val="00E45EA6"/>
    <w:rsid w:val="00E502EA"/>
    <w:rsid w:val="00E620F0"/>
    <w:rsid w:val="00E63414"/>
    <w:rsid w:val="00E707A9"/>
    <w:rsid w:val="00E8441D"/>
    <w:rsid w:val="00E86C34"/>
    <w:rsid w:val="00E90671"/>
    <w:rsid w:val="00EA7126"/>
    <w:rsid w:val="00ED30A7"/>
    <w:rsid w:val="00ED66BF"/>
    <w:rsid w:val="00EE157F"/>
    <w:rsid w:val="00EE2D41"/>
    <w:rsid w:val="00EF67C3"/>
    <w:rsid w:val="00F2650E"/>
    <w:rsid w:val="00F301F1"/>
    <w:rsid w:val="00F334BF"/>
    <w:rsid w:val="00F36B6A"/>
    <w:rsid w:val="00F50DA9"/>
    <w:rsid w:val="00F618CA"/>
    <w:rsid w:val="00F90667"/>
    <w:rsid w:val="00F9099D"/>
    <w:rsid w:val="00FA000A"/>
    <w:rsid w:val="00FB114C"/>
    <w:rsid w:val="00FB6423"/>
    <w:rsid w:val="00FC6AAB"/>
    <w:rsid w:val="00FD6296"/>
    <w:rsid w:val="00FE19F4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502EA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1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uiPriority w:val="59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Subtitle"/>
    <w:basedOn w:val="a0"/>
    <w:next w:val="a0"/>
    <w:link w:val="ad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d">
    <w:name w:val="Подзаголовок Знак"/>
    <w:basedOn w:val="a1"/>
    <w:link w:val="ac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e">
    <w:name w:val="footnote text"/>
    <w:aliases w:val="Знак6,F1"/>
    <w:basedOn w:val="a0"/>
    <w:link w:val="af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f">
    <w:name w:val="Текст сноски Знак"/>
    <w:aliases w:val="Знак6 Знак,F1 Знак"/>
    <w:basedOn w:val="a1"/>
    <w:link w:val="ae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header"/>
    <w:basedOn w:val="a0"/>
    <w:link w:val="af2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2">
    <w:name w:val="Верхний колонтитул Знак"/>
    <w:basedOn w:val="a1"/>
    <w:link w:val="af1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3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3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502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694EDC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69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694EDC"/>
    <w:pPr>
      <w:widowControl/>
      <w:suppressAutoHyphens w:val="0"/>
      <w:autoSpaceDE/>
      <w:ind w:firstLine="567"/>
      <w:jc w:val="both"/>
    </w:pPr>
    <w:rPr>
      <w:sz w:val="28"/>
      <w:lang w:eastAsia="ru-RU"/>
    </w:rPr>
  </w:style>
  <w:style w:type="paragraph" w:customStyle="1" w:styleId="23">
    <w:name w:val="стиль2"/>
    <w:basedOn w:val="a0"/>
    <w:rsid w:val="00694EDC"/>
    <w:pPr>
      <w:widowControl/>
      <w:autoSpaceDE/>
      <w:spacing w:before="280" w:after="280"/>
    </w:pPr>
    <w:rPr>
      <w:rFonts w:ascii="Tahoma" w:hAnsi="Tahoma" w:cs="Tahoma"/>
    </w:rPr>
  </w:style>
  <w:style w:type="character" w:customStyle="1" w:styleId="ab">
    <w:name w:val="Без интервала Знак"/>
    <w:basedOn w:val="a1"/>
    <w:link w:val="aa"/>
    <w:uiPriority w:val="1"/>
    <w:rsid w:val="005E2C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Block Text"/>
    <w:basedOn w:val="a0"/>
    <w:semiHidden/>
    <w:rsid w:val="005E2C3B"/>
    <w:pPr>
      <w:widowControl/>
      <w:suppressAutoHyphens w:val="0"/>
      <w:autoSpaceDE/>
      <w:ind w:left="57" w:right="57" w:firstLine="720"/>
      <w:jc w:val="both"/>
    </w:pPr>
    <w:rPr>
      <w:sz w:val="24"/>
      <w:szCs w:val="24"/>
      <w:lang w:eastAsia="ru-RU"/>
    </w:rPr>
  </w:style>
  <w:style w:type="paragraph" w:customStyle="1" w:styleId="Style261">
    <w:name w:val="Style261"/>
    <w:basedOn w:val="a0"/>
    <w:rsid w:val="005E2C3B"/>
    <w:pPr>
      <w:suppressAutoHyphens w:val="0"/>
      <w:autoSpaceDN w:val="0"/>
      <w:adjustRightInd w:val="0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1"/>
    <w:rsid w:val="005E2C3B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7">
    <w:name w:val="footer"/>
    <w:basedOn w:val="a0"/>
    <w:link w:val="af8"/>
    <w:uiPriority w:val="99"/>
    <w:semiHidden/>
    <w:unhideWhenUsed/>
    <w:rsid w:val="00E86C3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semiHidden/>
    <w:rsid w:val="00E86C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Attribute501">
    <w:name w:val="CharAttribute501"/>
    <w:uiPriority w:val="99"/>
    <w:rsid w:val="00F9099D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uiPriority w:val="99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yperlink" Target="http://infourok.ru/go.html?href=http%3A%2F%2Fwww.openclass.ru%2F" TargetMode="Externa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://infourok.ru/go.html?href=http%3A%2F%2Fwww.matematika-na.ru%2F6class%2Fmat_6_27.php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infourok.ru/go.html?href=http%3A%2F%2Fwww.proshkolu.ru%2Fclick3%2F1019%2F1137%2F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infourok.ru/go.html?href=http%3A%2F%2Fps.1september.ru%2F" TargetMode="External"/><Relationship Id="rId28" Type="http://schemas.openxmlformats.org/officeDocument/2006/relationships/hyperlink" Target="http://infourok.ru/go.html?href=http%3A%2F%2Fwww.edu.secna.ru%2Fmain%2F" TargetMode="External"/><Relationship Id="rId57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hyperlink" Target="http://infourok.ru/go.html?href=http%3A%2F%2Fwww.edu.secna.ru%2Fmain%2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8224D-D3BE-45AE-8B53-B90E776D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11</cp:lastModifiedBy>
  <cp:revision>4</cp:revision>
  <cp:lastPrinted>2021-09-02T02:18:00Z</cp:lastPrinted>
  <dcterms:created xsi:type="dcterms:W3CDTF">2021-10-25T21:38:00Z</dcterms:created>
  <dcterms:modified xsi:type="dcterms:W3CDTF">2021-10-27T10:25:00Z</dcterms:modified>
</cp:coreProperties>
</file>